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121" w:rsidRPr="00F87578" w:rsidRDefault="00943121" w:rsidP="0056497B">
      <w:pPr>
        <w:rPr>
          <w:rFonts w:ascii="Calibri" w:hAnsi="Calibri"/>
        </w:rPr>
      </w:pPr>
    </w:p>
    <w:p w:rsidR="00943121" w:rsidRDefault="00943121" w:rsidP="00FD0707">
      <w:pPr>
        <w:jc w:val="center"/>
        <w:rPr>
          <w:sz w:val="32"/>
          <w:szCs w:val="32"/>
        </w:rPr>
      </w:pPr>
      <w:r>
        <w:rPr>
          <w:b/>
          <w:bCs/>
          <w:sz w:val="32"/>
          <w:szCs w:val="32"/>
        </w:rPr>
        <w:t>Муниципальное бюджетное образовательное учреждение</w:t>
      </w:r>
    </w:p>
    <w:p w:rsidR="00943121" w:rsidRDefault="00943121" w:rsidP="00FD0707">
      <w:pPr>
        <w:jc w:val="center"/>
        <w:rPr>
          <w:sz w:val="32"/>
          <w:szCs w:val="32"/>
        </w:rPr>
      </w:pPr>
      <w:r>
        <w:rPr>
          <w:b/>
          <w:bCs/>
          <w:sz w:val="32"/>
          <w:szCs w:val="32"/>
        </w:rPr>
        <w:t>«Коммунарская средняя общеобразовательная школа № 1»</w:t>
      </w:r>
    </w:p>
    <w:p w:rsidR="00943121" w:rsidRDefault="00943121" w:rsidP="00FD0707"/>
    <w:p w:rsidR="00943121" w:rsidRDefault="00943121" w:rsidP="00FD0707">
      <w:pPr>
        <w:sectPr w:rsidR="00943121">
          <w:pgSz w:w="11906" w:h="16838"/>
          <w:pgMar w:top="1134" w:right="850" w:bottom="1134" w:left="1701" w:header="708" w:footer="708" w:gutter="0"/>
          <w:cols w:space="720"/>
        </w:sectPr>
      </w:pPr>
    </w:p>
    <w:p w:rsidR="00943121" w:rsidRDefault="00943121" w:rsidP="00FD0707">
      <w:pPr>
        <w:jc w:val="both"/>
        <w:rPr>
          <w:rFonts w:cs="Calibri"/>
        </w:rPr>
      </w:pPr>
      <w:r>
        <w:t>РАССМОТРЕНО:</w:t>
      </w:r>
    </w:p>
    <w:p w:rsidR="00943121" w:rsidRDefault="00943121" w:rsidP="00FD0707">
      <w:pPr>
        <w:jc w:val="both"/>
      </w:pPr>
      <w:r>
        <w:t>На заседании ШМО</w:t>
      </w:r>
    </w:p>
    <w:p w:rsidR="00943121" w:rsidRDefault="00943121" w:rsidP="00FD0707">
      <w:pPr>
        <w:jc w:val="both"/>
      </w:pPr>
      <w:r>
        <w:t>Протокол №___от</w:t>
      </w:r>
    </w:p>
    <w:p w:rsidR="00943121" w:rsidRDefault="00943121" w:rsidP="00FD0707">
      <w:pPr>
        <w:jc w:val="both"/>
      </w:pPr>
      <w:r>
        <w:t>«___» ______2014 г.</w:t>
      </w:r>
    </w:p>
    <w:p w:rsidR="00943121" w:rsidRDefault="00943121" w:rsidP="00FD0707">
      <w:r>
        <w:t>Руководитель __________    (подпись, расшифровка)</w:t>
      </w:r>
    </w:p>
    <w:p w:rsidR="00943121" w:rsidRDefault="00943121" w:rsidP="00FD0707">
      <w:pPr>
        <w:jc w:val="center"/>
      </w:pPr>
      <w:r>
        <w:t>РЕКОМЕНДОВАНО К УТВЕРЖДЕНИЮ:</w:t>
      </w:r>
    </w:p>
    <w:p w:rsidR="00943121" w:rsidRDefault="00943121" w:rsidP="00FD0707">
      <w:pPr>
        <w:jc w:val="center"/>
      </w:pPr>
    </w:p>
    <w:p w:rsidR="00943121" w:rsidRDefault="00943121" w:rsidP="00FD0707">
      <w:pPr>
        <w:jc w:val="center"/>
      </w:pPr>
      <w:r>
        <w:t>Педагогическим  Советом школы</w:t>
      </w:r>
    </w:p>
    <w:p w:rsidR="00943121" w:rsidRDefault="00943121" w:rsidP="00FD0707">
      <w:pPr>
        <w:jc w:val="center"/>
      </w:pPr>
      <w:r>
        <w:t>Протокол №___от</w:t>
      </w:r>
    </w:p>
    <w:p w:rsidR="00943121" w:rsidRDefault="00943121" w:rsidP="00FD0707">
      <w:pPr>
        <w:jc w:val="right"/>
      </w:pPr>
      <w:r>
        <w:t>«___» ______2014 г.</w:t>
      </w:r>
    </w:p>
    <w:p w:rsidR="00943121" w:rsidRDefault="00943121" w:rsidP="00FD0707"/>
    <w:p w:rsidR="00943121" w:rsidRDefault="00943121" w:rsidP="00FD0707">
      <w:pPr>
        <w:jc w:val="right"/>
      </w:pPr>
      <w:r>
        <w:t>УТВЕРЖДЕНО:</w:t>
      </w:r>
    </w:p>
    <w:p w:rsidR="00943121" w:rsidRDefault="00943121" w:rsidP="00FD0707">
      <w:pPr>
        <w:jc w:val="right"/>
      </w:pPr>
      <w:r>
        <w:t>Приказом №_____от</w:t>
      </w:r>
    </w:p>
    <w:p w:rsidR="00943121" w:rsidRDefault="00943121" w:rsidP="00FD0707">
      <w:pPr>
        <w:jc w:val="right"/>
      </w:pPr>
      <w:r>
        <w:t>«___» ______2014 г.</w:t>
      </w:r>
    </w:p>
    <w:p w:rsidR="00943121" w:rsidRDefault="00943121" w:rsidP="00FD0707">
      <w:pPr>
        <w:jc w:val="right"/>
      </w:pPr>
      <w:r>
        <w:t>Директор школы</w:t>
      </w:r>
    </w:p>
    <w:p w:rsidR="00943121" w:rsidRDefault="00943121" w:rsidP="00FD0707">
      <w:pPr>
        <w:jc w:val="right"/>
      </w:pPr>
      <w:r>
        <w:t>_______ Фленов Ф.Г.</w:t>
      </w:r>
    </w:p>
    <w:p w:rsidR="00943121" w:rsidRDefault="00943121" w:rsidP="00FD0707">
      <w:pPr>
        <w:sectPr w:rsidR="00943121">
          <w:type w:val="continuous"/>
          <w:pgSz w:w="11906" w:h="16838"/>
          <w:pgMar w:top="1134" w:right="850" w:bottom="1134" w:left="1701" w:header="708" w:footer="708" w:gutter="0"/>
          <w:cols w:num="3" w:space="720" w:equalWidth="0">
            <w:col w:w="2646" w:space="708"/>
            <w:col w:w="2646" w:space="708"/>
            <w:col w:w="2646"/>
          </w:cols>
        </w:sectPr>
      </w:pPr>
    </w:p>
    <w:p w:rsidR="00943121" w:rsidRDefault="00943121" w:rsidP="00FD0707"/>
    <w:p w:rsidR="00943121" w:rsidRDefault="00943121" w:rsidP="00FD0707"/>
    <w:p w:rsidR="00943121" w:rsidRDefault="00943121" w:rsidP="00FD0707">
      <w:r>
        <w:t>Согласовано:</w:t>
      </w:r>
    </w:p>
    <w:p w:rsidR="00943121" w:rsidRDefault="00943121" w:rsidP="00FD0707">
      <w:r>
        <w:t>Зам. директора по УВР _______Петролай В.С.</w:t>
      </w:r>
    </w:p>
    <w:p w:rsidR="00943121" w:rsidRDefault="00943121" w:rsidP="00FD0707">
      <w:pPr>
        <w:rPr>
          <w:b/>
          <w:bCs/>
          <w:sz w:val="72"/>
          <w:szCs w:val="72"/>
        </w:rPr>
      </w:pPr>
      <w:r>
        <w:t>---------------------------------------------------------------------------------------------------------------------</w:t>
      </w:r>
      <w:r>
        <w:rPr>
          <w:b/>
          <w:bCs/>
          <w:sz w:val="72"/>
          <w:szCs w:val="72"/>
        </w:rPr>
        <w:t xml:space="preserve"> </w:t>
      </w:r>
    </w:p>
    <w:p w:rsidR="00943121" w:rsidRDefault="00943121" w:rsidP="00FD0707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Рабочая программа</w:t>
      </w:r>
    </w:p>
    <w:p w:rsidR="00943121" w:rsidRPr="00485AF6" w:rsidRDefault="00943121" w:rsidP="00FD0707">
      <w:pPr>
        <w:jc w:val="center"/>
        <w:rPr>
          <w:sz w:val="40"/>
          <w:szCs w:val="40"/>
        </w:rPr>
      </w:pPr>
      <w:r w:rsidRPr="00485AF6">
        <w:rPr>
          <w:b/>
          <w:bCs/>
          <w:sz w:val="40"/>
          <w:szCs w:val="40"/>
        </w:rPr>
        <w:t xml:space="preserve"> по </w:t>
      </w:r>
      <w:r>
        <w:rPr>
          <w:b/>
          <w:bCs/>
          <w:sz w:val="40"/>
          <w:szCs w:val="40"/>
        </w:rPr>
        <w:t>ИЗО</w:t>
      </w:r>
    </w:p>
    <w:p w:rsidR="00943121" w:rsidRPr="00485AF6" w:rsidRDefault="00943121" w:rsidP="00FD0707">
      <w:pPr>
        <w:jc w:val="center"/>
        <w:rPr>
          <w:b/>
          <w:bCs/>
          <w:color w:val="000000"/>
          <w:kern w:val="24"/>
          <w:sz w:val="36"/>
          <w:szCs w:val="36"/>
        </w:rPr>
      </w:pPr>
      <w:r>
        <w:rPr>
          <w:b/>
          <w:bCs/>
          <w:sz w:val="36"/>
          <w:szCs w:val="36"/>
        </w:rPr>
        <w:t>начальной</w:t>
      </w:r>
      <w:r w:rsidRPr="00485AF6">
        <w:rPr>
          <w:b/>
          <w:bCs/>
          <w:sz w:val="36"/>
          <w:szCs w:val="36"/>
        </w:rPr>
        <w:t xml:space="preserve"> общеобразовательной школы</w:t>
      </w:r>
    </w:p>
    <w:p w:rsidR="00943121" w:rsidRPr="00485AF6" w:rsidRDefault="00943121" w:rsidP="00FD0707">
      <w:pPr>
        <w:rPr>
          <w:b/>
          <w:bCs/>
          <w:color w:val="000000"/>
          <w:kern w:val="24"/>
          <w:sz w:val="36"/>
          <w:szCs w:val="36"/>
        </w:rPr>
      </w:pPr>
      <w:r>
        <w:rPr>
          <w:b/>
          <w:bCs/>
          <w:sz w:val="36"/>
          <w:szCs w:val="36"/>
        </w:rPr>
        <w:t xml:space="preserve">                                           1-4 </w:t>
      </w:r>
      <w:r w:rsidRPr="00485AF6">
        <w:rPr>
          <w:b/>
          <w:bCs/>
          <w:sz w:val="36"/>
          <w:szCs w:val="36"/>
        </w:rPr>
        <w:t>класс</w:t>
      </w:r>
      <w:r>
        <w:rPr>
          <w:b/>
          <w:bCs/>
          <w:sz w:val="36"/>
          <w:szCs w:val="36"/>
        </w:rPr>
        <w:t xml:space="preserve">ы </w:t>
      </w:r>
      <w:r w:rsidRPr="00485AF6">
        <w:rPr>
          <w:b/>
          <w:bCs/>
          <w:sz w:val="36"/>
          <w:szCs w:val="36"/>
        </w:rPr>
        <w:t xml:space="preserve"> </w:t>
      </w:r>
    </w:p>
    <w:p w:rsidR="00943121" w:rsidRDefault="00943121" w:rsidP="00FD0707">
      <w:pPr>
        <w:jc w:val="center"/>
        <w:rPr>
          <w:b/>
          <w:bCs/>
          <w:sz w:val="28"/>
          <w:szCs w:val="28"/>
        </w:rPr>
      </w:pPr>
      <w:r w:rsidRPr="00937479">
        <w:rPr>
          <w:b/>
          <w:bCs/>
          <w:sz w:val="28"/>
          <w:szCs w:val="28"/>
        </w:rPr>
        <w:t xml:space="preserve">Срок реализации </w:t>
      </w:r>
      <w:r>
        <w:rPr>
          <w:b/>
          <w:bCs/>
          <w:sz w:val="28"/>
          <w:szCs w:val="28"/>
        </w:rPr>
        <w:t>4</w:t>
      </w:r>
      <w:r w:rsidRPr="00937479">
        <w:rPr>
          <w:b/>
          <w:bCs/>
          <w:sz w:val="28"/>
          <w:szCs w:val="28"/>
        </w:rPr>
        <w:t xml:space="preserve"> год</w:t>
      </w:r>
      <w:r>
        <w:rPr>
          <w:b/>
          <w:bCs/>
          <w:sz w:val="28"/>
          <w:szCs w:val="28"/>
        </w:rPr>
        <w:t>а</w:t>
      </w:r>
      <w:r w:rsidRPr="00937479">
        <w:rPr>
          <w:b/>
          <w:bCs/>
          <w:sz w:val="28"/>
          <w:szCs w:val="28"/>
        </w:rPr>
        <w:t>.</w:t>
      </w:r>
    </w:p>
    <w:p w:rsidR="00943121" w:rsidRPr="00937479" w:rsidRDefault="00943121" w:rsidP="00FD070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Программа разработана на основе документов:</w:t>
      </w:r>
    </w:p>
    <w:p w:rsidR="00943121" w:rsidRPr="00E47212" w:rsidRDefault="00943121" w:rsidP="00FD0707">
      <w:pPr>
        <w:numPr>
          <w:ilvl w:val="0"/>
          <w:numId w:val="21"/>
        </w:numPr>
        <w:suppressAutoHyphens w:val="0"/>
        <w:rPr>
          <w:sz w:val="28"/>
          <w:szCs w:val="28"/>
        </w:rPr>
      </w:pPr>
      <w:r>
        <w:rPr>
          <w:sz w:val="28"/>
          <w:szCs w:val="28"/>
        </w:rPr>
        <w:t xml:space="preserve">Федеральный государственный образовательный стандарт начального общего образования. Примерные программы по учебным предметам. Начальная школа. В ч. 2 Ч. 2 – 4-е изд., перераб.. – М. Просвещение </w:t>
      </w:r>
      <w:smartTag w:uri="urn:schemas-microsoft-com:office:smarttags" w:element="metricconverter">
        <w:smartTagPr>
          <w:attr w:name="ProductID" w:val="2011 г"/>
        </w:smartTagPr>
        <w:r>
          <w:rPr>
            <w:sz w:val="28"/>
            <w:szCs w:val="28"/>
          </w:rPr>
          <w:t>2011 г</w:t>
        </w:r>
      </w:smartTag>
      <w:r>
        <w:rPr>
          <w:sz w:val="28"/>
          <w:szCs w:val="28"/>
        </w:rPr>
        <w:t>.</w:t>
      </w:r>
    </w:p>
    <w:p w:rsidR="00943121" w:rsidRPr="005A32F0" w:rsidRDefault="00943121" w:rsidP="00FD0707">
      <w:pPr>
        <w:numPr>
          <w:ilvl w:val="0"/>
          <w:numId w:val="21"/>
        </w:numPr>
        <w:suppressAutoHyphens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5A32F0">
        <w:rPr>
          <w:sz w:val="28"/>
          <w:szCs w:val="28"/>
        </w:rPr>
        <w:t>Авторская программа Неменский Б.М., Горяева Н.А., Неменская Л.А. и др. / Под ред. Неменского Б.М. Программы общеобразовательных учреждений. Изобразительное искусство и художественный труд. С краткими м</w:t>
      </w:r>
      <w:r>
        <w:rPr>
          <w:sz w:val="28"/>
          <w:szCs w:val="28"/>
        </w:rPr>
        <w:t>етодическими рекомендациями. 1- 4 классы</w:t>
      </w:r>
      <w:r w:rsidRPr="005A32F0">
        <w:rPr>
          <w:sz w:val="28"/>
          <w:szCs w:val="28"/>
        </w:rPr>
        <w:t xml:space="preserve">.  М. Просвещение. </w:t>
      </w:r>
      <w:smartTag w:uri="urn:schemas-microsoft-com:office:smarttags" w:element="metricconverter">
        <w:smartTagPr>
          <w:attr w:name="ProductID" w:val="2013 г"/>
        </w:smartTagPr>
        <w:r w:rsidRPr="005A32F0">
          <w:rPr>
            <w:sz w:val="28"/>
            <w:szCs w:val="28"/>
          </w:rPr>
          <w:t>201</w:t>
        </w:r>
        <w:r>
          <w:rPr>
            <w:sz w:val="28"/>
            <w:szCs w:val="28"/>
          </w:rPr>
          <w:t>3</w:t>
        </w:r>
        <w:r w:rsidRPr="005A32F0">
          <w:rPr>
            <w:sz w:val="28"/>
            <w:szCs w:val="28"/>
          </w:rPr>
          <w:t xml:space="preserve"> г</w:t>
        </w:r>
      </w:smartTag>
      <w:r w:rsidRPr="005A32F0">
        <w:rPr>
          <w:sz w:val="28"/>
          <w:szCs w:val="28"/>
        </w:rPr>
        <w:t>.</w:t>
      </w:r>
    </w:p>
    <w:p w:rsidR="00943121" w:rsidRPr="00A85A20" w:rsidRDefault="00943121" w:rsidP="00FD0707">
      <w:pPr>
        <w:autoSpaceDE w:val="0"/>
        <w:autoSpaceDN w:val="0"/>
        <w:adjustRightInd w:val="0"/>
        <w:ind w:left="360"/>
        <w:jc w:val="right"/>
      </w:pPr>
      <w:r w:rsidRPr="00A85A20">
        <w:t>Разработана:</w:t>
      </w:r>
    </w:p>
    <w:p w:rsidR="00943121" w:rsidRPr="009C6737" w:rsidRDefault="00943121" w:rsidP="00FD0707">
      <w:pPr>
        <w:jc w:val="right"/>
      </w:pPr>
      <w:r>
        <w:t>у</w:t>
      </w:r>
      <w:r w:rsidRPr="009C6737">
        <w:t xml:space="preserve">чителем </w:t>
      </w:r>
      <w:r>
        <w:t>ИЗО и черчения</w:t>
      </w:r>
    </w:p>
    <w:p w:rsidR="00943121" w:rsidRPr="009C6737" w:rsidRDefault="00943121" w:rsidP="00FD0707">
      <w:pPr>
        <w:jc w:val="right"/>
      </w:pPr>
      <w:r>
        <w:t>первой</w:t>
      </w:r>
      <w:r w:rsidRPr="009C6737">
        <w:t xml:space="preserve"> квалификационной категории</w:t>
      </w:r>
      <w:r w:rsidRPr="009C6737">
        <w:br/>
        <w:t>МБОУ «Коммунарской СОШ № 1»</w:t>
      </w:r>
    </w:p>
    <w:p w:rsidR="00943121" w:rsidRPr="00485AF6" w:rsidRDefault="00943121" w:rsidP="00FD0707">
      <w:pPr>
        <w:jc w:val="right"/>
        <w:rPr>
          <w:sz w:val="28"/>
          <w:szCs w:val="28"/>
        </w:rPr>
      </w:pPr>
      <w:r>
        <w:t>Ковтун Натальей Владимировной</w:t>
      </w:r>
    </w:p>
    <w:p w:rsidR="00943121" w:rsidRPr="00485AF6" w:rsidRDefault="00943121" w:rsidP="00FD0707">
      <w:pPr>
        <w:jc w:val="right"/>
        <w:rPr>
          <w:sz w:val="28"/>
          <w:szCs w:val="28"/>
        </w:rPr>
      </w:pPr>
    </w:p>
    <w:p w:rsidR="00943121" w:rsidRDefault="00943121" w:rsidP="00FD0707">
      <w:pPr>
        <w:jc w:val="center"/>
      </w:pPr>
      <w:r w:rsidRPr="009C6737">
        <w:t>г. Коммунар.</w:t>
      </w:r>
      <w:r w:rsidRPr="009C6737">
        <w:br/>
        <w:t>Гатчинского района</w:t>
      </w:r>
      <w:r w:rsidRPr="009C6737">
        <w:br/>
        <w:t>Ленинградской области</w:t>
      </w:r>
      <w:r w:rsidRPr="009C6737">
        <w:br/>
        <w:t>201</w:t>
      </w:r>
      <w:r>
        <w:t>4</w:t>
      </w:r>
    </w:p>
    <w:p w:rsidR="00943121" w:rsidRDefault="00943121" w:rsidP="00FD0707">
      <w:pPr>
        <w:jc w:val="center"/>
      </w:pPr>
    </w:p>
    <w:p w:rsidR="00943121" w:rsidRDefault="00943121" w:rsidP="00FD0707">
      <w:pPr>
        <w:sectPr w:rsidR="00943121" w:rsidSect="00FD0707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:rsidR="00943121" w:rsidRPr="00B70AC7" w:rsidRDefault="00943121" w:rsidP="008C0D14">
      <w:pPr>
        <w:jc w:val="center"/>
        <w:rPr>
          <w:b/>
        </w:rPr>
      </w:pPr>
      <w:r w:rsidRPr="00B70AC7">
        <w:rPr>
          <w:color w:val="993300"/>
        </w:rPr>
        <w:t xml:space="preserve"> </w:t>
      </w:r>
      <w:r w:rsidRPr="00B70AC7">
        <w:rPr>
          <w:b/>
        </w:rPr>
        <w:t>Пояснительная записка</w:t>
      </w:r>
    </w:p>
    <w:p w:rsidR="00943121" w:rsidRPr="00B70AC7" w:rsidRDefault="00943121" w:rsidP="008C0D14">
      <w:r w:rsidRPr="00B70AC7">
        <w:t xml:space="preserve">  Рабочая  программа по ИЗО (изобразительное искусство) 1-4классы разработана на основе:</w:t>
      </w:r>
    </w:p>
    <w:p w:rsidR="00943121" w:rsidRPr="00B70AC7" w:rsidRDefault="00943121" w:rsidP="008C0D14">
      <w:pPr>
        <w:shd w:val="clear" w:color="auto" w:fill="FFFFFF"/>
        <w:jc w:val="both"/>
      </w:pPr>
      <w:r w:rsidRPr="00B70AC7">
        <w:t xml:space="preserve">        1. Федерального  государственного  стандарта   начального общего  образования  по  образовательной  области «Искусство» / Министерство образования и науки Российской Федерации. — М., «Просвещение», 2010.</w:t>
      </w:r>
    </w:p>
    <w:p w:rsidR="00943121" w:rsidRPr="00B70AC7" w:rsidRDefault="00943121" w:rsidP="008C0D14">
      <w:pPr>
        <w:shd w:val="clear" w:color="auto" w:fill="FFFFFF"/>
        <w:jc w:val="both"/>
      </w:pPr>
      <w:r w:rsidRPr="00B70AC7">
        <w:t xml:space="preserve">        2. Авторской программы начального общего  образования «ИЗО и художественный труд..» Автор: Б. М. Неменский/ Школа России, М.«Просвещение», 2010г</w:t>
      </w:r>
    </w:p>
    <w:p w:rsidR="00943121" w:rsidRPr="00B70AC7" w:rsidRDefault="00943121" w:rsidP="008C0D14">
      <w:pPr>
        <w:pStyle w:val="a0"/>
        <w:spacing w:line="240" w:lineRule="auto"/>
        <w:jc w:val="left"/>
        <w:rPr>
          <w:sz w:val="24"/>
        </w:rPr>
      </w:pPr>
      <w:r w:rsidRPr="00B70AC7">
        <w:rPr>
          <w:sz w:val="24"/>
        </w:rPr>
        <w:t xml:space="preserve"> 3. Пособие для учителей общеобразовательных учреждений «Изобразительное искусство» рабочие программы Предметная линия учебников под редакцией Б. М. Неменского Москва «Просвещение» 2011</w:t>
      </w:r>
    </w:p>
    <w:p w:rsidR="00943121" w:rsidRPr="00B70AC7" w:rsidRDefault="00943121" w:rsidP="008C0D14">
      <w:pPr>
        <w:ind w:firstLine="709"/>
        <w:rPr>
          <w:rFonts w:cs="FreeSetC"/>
        </w:rPr>
      </w:pPr>
      <w:r w:rsidRPr="00B70AC7">
        <w:rPr>
          <w:rFonts w:cs="FreeSetC"/>
        </w:rPr>
        <w:t>В основу разработки рабочей программы   положены Требования к результатам освоения основных общеобразовательных программ и Требования к результатам начального общего образования.</w:t>
      </w:r>
    </w:p>
    <w:p w:rsidR="00943121" w:rsidRPr="00B70AC7" w:rsidRDefault="00943121" w:rsidP="008C0D14">
      <w:pPr>
        <w:jc w:val="center"/>
      </w:pPr>
      <w:r w:rsidRPr="00B70AC7">
        <w:t xml:space="preserve">     </w:t>
      </w:r>
      <w:r w:rsidRPr="00B70AC7">
        <w:rPr>
          <w:b/>
          <w:bCs/>
        </w:rPr>
        <w:t xml:space="preserve">Цель учебного курса: </w:t>
      </w:r>
      <w:r w:rsidRPr="00B70AC7">
        <w:t>.</w:t>
      </w:r>
    </w:p>
    <w:p w:rsidR="00943121" w:rsidRPr="00B70AC7" w:rsidRDefault="00943121" w:rsidP="008C0D14">
      <w:pPr>
        <w:autoSpaceDE w:val="0"/>
      </w:pPr>
      <w:r w:rsidRPr="00B70AC7">
        <w:t>Формирование художественной культуры учащихся как неотъемлемой части духовно-нравственной культуры.</w:t>
      </w:r>
    </w:p>
    <w:p w:rsidR="00943121" w:rsidRPr="00B70AC7" w:rsidRDefault="00943121" w:rsidP="008C0D14">
      <w:pPr>
        <w:autoSpaceDE w:val="0"/>
        <w:jc w:val="center"/>
        <w:rPr>
          <w:b/>
          <w:bCs/>
        </w:rPr>
      </w:pPr>
      <w:r w:rsidRPr="00B70AC7">
        <w:rPr>
          <w:b/>
          <w:bCs/>
        </w:rPr>
        <w:t>Задачи курса:</w:t>
      </w:r>
    </w:p>
    <w:p w:rsidR="00943121" w:rsidRPr="00B70AC7" w:rsidRDefault="00943121" w:rsidP="008C0D14">
      <w:pPr>
        <w:numPr>
          <w:ilvl w:val="0"/>
          <w:numId w:val="1"/>
        </w:numPr>
        <w:ind w:left="0"/>
        <w:rPr>
          <w:rFonts w:cs="FreeSetC"/>
        </w:rPr>
      </w:pPr>
      <w:r w:rsidRPr="00B70AC7">
        <w:rPr>
          <w:rFonts w:cs="FreeSetC-Italic"/>
          <w:i/>
          <w:iCs/>
        </w:rPr>
        <w:t xml:space="preserve">воспитание </w:t>
      </w:r>
      <w:r w:rsidRPr="00B70AC7">
        <w:rPr>
          <w:rFonts w:cs="FreeSetC"/>
        </w:rPr>
        <w:t>интереса к изобразительному искусству; обогащение нравственного опыта, формирование представлений о</w:t>
      </w:r>
    </w:p>
    <w:p w:rsidR="00943121" w:rsidRPr="00B70AC7" w:rsidRDefault="00943121" w:rsidP="008C0D14">
      <w:pPr>
        <w:autoSpaceDE w:val="0"/>
        <w:rPr>
          <w:rFonts w:cs="FreeSetC"/>
        </w:rPr>
      </w:pPr>
      <w:r w:rsidRPr="00B70AC7">
        <w:rPr>
          <w:rFonts w:cs="FreeSetC"/>
        </w:rPr>
        <w:t>добре и зле; развитие нравственных чувств, уважения к культуре народов многонациональной России и других стран;</w:t>
      </w:r>
    </w:p>
    <w:p w:rsidR="00943121" w:rsidRPr="00B70AC7" w:rsidRDefault="00943121" w:rsidP="008C0D14">
      <w:pPr>
        <w:numPr>
          <w:ilvl w:val="0"/>
          <w:numId w:val="2"/>
        </w:numPr>
        <w:autoSpaceDE w:val="0"/>
        <w:ind w:left="0"/>
        <w:rPr>
          <w:rFonts w:cs="FreeSetC"/>
        </w:rPr>
      </w:pPr>
      <w:r w:rsidRPr="00B70AC7">
        <w:rPr>
          <w:rFonts w:cs="FreeSetC-Italic"/>
          <w:i/>
          <w:iCs/>
        </w:rPr>
        <w:t xml:space="preserve">развитие </w:t>
      </w:r>
      <w:r w:rsidRPr="00B70AC7">
        <w:rPr>
          <w:rFonts w:cs="FreeSetC-Italic"/>
        </w:rPr>
        <w:t xml:space="preserve">воображения, творческого потенциала ребенка, </w:t>
      </w:r>
      <w:r w:rsidRPr="00B70AC7">
        <w:rPr>
          <w:rFonts w:cs="FreeSetC"/>
        </w:rPr>
        <w:t xml:space="preserve">желания и умения подходить к любой своей деятельности творчески, способностей к эмоционально </w:t>
      </w:r>
      <w:r w:rsidRPr="00B70AC7">
        <w:rPr>
          <w:rFonts w:cs="FreeSetC"/>
        </w:rPr>
        <w:noBreakHyphen/>
        <w:t xml:space="preserve"> ценностному отношению к искусству и окружающему миру, навыков сотрудничества в художественной деятельности;</w:t>
      </w:r>
    </w:p>
    <w:p w:rsidR="00943121" w:rsidRPr="00B70AC7" w:rsidRDefault="00943121" w:rsidP="008C0D14">
      <w:pPr>
        <w:numPr>
          <w:ilvl w:val="0"/>
          <w:numId w:val="3"/>
        </w:numPr>
        <w:autoSpaceDE w:val="0"/>
        <w:ind w:left="0"/>
        <w:rPr>
          <w:rFonts w:cs="FreeSetC"/>
        </w:rPr>
      </w:pPr>
      <w:r w:rsidRPr="00B70AC7">
        <w:rPr>
          <w:rFonts w:cs="FreeSetC-Italic"/>
          <w:i/>
          <w:iCs/>
        </w:rPr>
        <w:t xml:space="preserve">освоение </w:t>
      </w:r>
      <w:r w:rsidRPr="00B70AC7">
        <w:rPr>
          <w:rFonts w:cs="FreeSetC"/>
        </w:rPr>
        <w:t xml:space="preserve">первоначальных знаний о пластических искусствах: изобразительных, декоративно </w:t>
      </w:r>
      <w:r w:rsidRPr="00B70AC7">
        <w:rPr>
          <w:rFonts w:cs="FreeSetC"/>
        </w:rPr>
        <w:noBreakHyphen/>
        <w:t xml:space="preserve"> прикладных, архитектуре</w:t>
      </w:r>
    </w:p>
    <w:p w:rsidR="00943121" w:rsidRPr="00B70AC7" w:rsidRDefault="00943121" w:rsidP="008C0D14">
      <w:pPr>
        <w:autoSpaceDE w:val="0"/>
        <w:rPr>
          <w:rFonts w:cs="FreeSetC"/>
        </w:rPr>
      </w:pPr>
      <w:r w:rsidRPr="00B70AC7">
        <w:rPr>
          <w:rFonts w:cs="FreeSetC"/>
        </w:rPr>
        <w:t xml:space="preserve">и дизайне, их роли в жизни человека и общества;  </w:t>
      </w:r>
    </w:p>
    <w:p w:rsidR="00943121" w:rsidRPr="00B70AC7" w:rsidRDefault="00943121" w:rsidP="008C0D14">
      <w:pPr>
        <w:numPr>
          <w:ilvl w:val="0"/>
          <w:numId w:val="4"/>
        </w:numPr>
        <w:autoSpaceDE w:val="0"/>
        <w:ind w:left="0"/>
        <w:rPr>
          <w:rFonts w:cs="FreeSetC"/>
        </w:rPr>
      </w:pPr>
      <w:r w:rsidRPr="00B70AC7">
        <w:rPr>
          <w:rFonts w:cs="FreeSetC-Italic"/>
          <w:i/>
          <w:iCs/>
        </w:rPr>
        <w:t xml:space="preserve">овладение </w:t>
      </w:r>
      <w:r w:rsidRPr="00B70AC7">
        <w:rPr>
          <w:rFonts w:cs="FreeSetC"/>
        </w:rPr>
        <w:t>элементарной художественной грамотой, формирование художественного кругозора и приобретение опыта</w:t>
      </w:r>
    </w:p>
    <w:p w:rsidR="00943121" w:rsidRPr="00B70AC7" w:rsidRDefault="00943121" w:rsidP="008C0D14">
      <w:pPr>
        <w:autoSpaceDE w:val="0"/>
        <w:rPr>
          <w:rFonts w:cs="FreeSetC"/>
        </w:rPr>
      </w:pPr>
      <w:r w:rsidRPr="00B70AC7">
        <w:rPr>
          <w:rFonts w:cs="FreeSetC"/>
        </w:rPr>
        <w:t xml:space="preserve">работы в различных видах художественно </w:t>
      </w:r>
      <w:r w:rsidRPr="00B70AC7">
        <w:rPr>
          <w:rFonts w:cs="FreeSetC"/>
        </w:rPr>
        <w:noBreakHyphen/>
        <w:t xml:space="preserve"> творческой деятельности; совершенствование эстетического вкуса, умения работать</w:t>
      </w:r>
    </w:p>
    <w:p w:rsidR="00943121" w:rsidRPr="00B70AC7" w:rsidRDefault="00943121" w:rsidP="008C0D14">
      <w:pPr>
        <w:autoSpaceDE w:val="0"/>
        <w:rPr>
          <w:rFonts w:cs="FreeSetC"/>
        </w:rPr>
      </w:pPr>
      <w:r w:rsidRPr="00B70AC7">
        <w:rPr>
          <w:rFonts w:cs="FreeSetC"/>
        </w:rPr>
        <w:t>разными художественными материалами</w:t>
      </w:r>
    </w:p>
    <w:p w:rsidR="00943121" w:rsidRPr="00B70AC7" w:rsidRDefault="00943121" w:rsidP="008C0D14">
      <w:pPr>
        <w:shd w:val="clear" w:color="auto" w:fill="FFFFFF"/>
        <w:ind w:firstLine="720"/>
        <w:jc w:val="both"/>
      </w:pPr>
      <w:r w:rsidRPr="00B70AC7">
        <w:t>В основу программы положены идеи и положения Федерального государственного образовательного стандарта начального общего образования и Концепции духовно-нравственного развития и воспитания личности гражданина России.</w:t>
      </w:r>
    </w:p>
    <w:p w:rsidR="00943121" w:rsidRPr="00B70AC7" w:rsidRDefault="00943121" w:rsidP="008C0D14">
      <w:r w:rsidRPr="00B70AC7">
        <w:t xml:space="preserve">Курс разработан как </w:t>
      </w:r>
      <w:r w:rsidRPr="00B70AC7">
        <w:rPr>
          <w:bCs/>
        </w:rPr>
        <w:t>целостная система введения в художественную культуру</w:t>
      </w:r>
      <w:r w:rsidRPr="00B70AC7">
        <w:rPr>
          <w:b/>
          <w:bCs/>
        </w:rPr>
        <w:t xml:space="preserve"> </w:t>
      </w:r>
      <w:r w:rsidRPr="00B70AC7">
        <w:t>и включает в себя на единой основе изучение всех основных видов пространственных (пластических) искусств: изобразительных — живопись, графика, скульптура; конструктивных — архитектура, дизайн; различных видов декоративно-прикладного искусства, народного искусства  —   традиционного крестьянского и народных промыслов, а также постижение роли   художника</w:t>
      </w:r>
    </w:p>
    <w:p w:rsidR="00943121" w:rsidRPr="00B70AC7" w:rsidRDefault="00943121" w:rsidP="008C0D14">
      <w:pPr>
        <w:shd w:val="clear" w:color="auto" w:fill="FFFFFF"/>
        <w:ind w:firstLine="720"/>
        <w:jc w:val="center"/>
        <w:rPr>
          <w:b/>
        </w:rPr>
      </w:pPr>
      <w:r w:rsidRPr="00B70AC7">
        <w:rPr>
          <w:b/>
        </w:rPr>
        <w:t>Ценностные ориентиры содержания учебного предмета</w:t>
      </w:r>
    </w:p>
    <w:p w:rsidR="00943121" w:rsidRPr="00B70AC7" w:rsidRDefault="00943121" w:rsidP="008C0D14">
      <w:pPr>
        <w:shd w:val="clear" w:color="auto" w:fill="FFFFFF"/>
        <w:ind w:firstLine="720"/>
        <w:jc w:val="both"/>
      </w:pPr>
      <w:r w:rsidRPr="00B70AC7">
        <w:t xml:space="preserve">1. </w:t>
      </w:r>
      <w:r w:rsidRPr="00B70AC7">
        <w:rPr>
          <w:b/>
        </w:rPr>
        <w:t xml:space="preserve">духовно-нравственное развитие </w:t>
      </w:r>
      <w:r w:rsidRPr="00B70AC7">
        <w:t>ребенка, т. е. формирова</w:t>
      </w:r>
      <w:r w:rsidRPr="00B70AC7">
        <w:softHyphen/>
        <w:t>ние у него качеств, отвечающих представлениям об истинной че</w:t>
      </w:r>
      <w:r w:rsidRPr="00B70AC7">
        <w:softHyphen/>
        <w:t xml:space="preserve">ловечности, о доброте и культурной полноценности в восприятии мира. </w:t>
      </w:r>
    </w:p>
    <w:p w:rsidR="00943121" w:rsidRPr="00B70AC7" w:rsidRDefault="00943121" w:rsidP="008C0D14">
      <w:pPr>
        <w:shd w:val="clear" w:color="auto" w:fill="FFFFFF"/>
        <w:ind w:firstLine="720"/>
        <w:jc w:val="both"/>
      </w:pPr>
      <w:r w:rsidRPr="00B70AC7">
        <w:t>2. Вос</w:t>
      </w:r>
      <w:r w:rsidRPr="00B70AC7">
        <w:softHyphen/>
        <w:t xml:space="preserve">питание </w:t>
      </w:r>
      <w:r w:rsidRPr="00B70AC7">
        <w:rPr>
          <w:b/>
        </w:rPr>
        <w:t>гражданственности и патриотизма</w:t>
      </w:r>
      <w:r w:rsidRPr="00B70AC7">
        <w:t xml:space="preserve"> -  ребенок постигает искусство своей Родины, знакомиться с искусством других народов. </w:t>
      </w:r>
    </w:p>
    <w:p w:rsidR="00943121" w:rsidRPr="00B70AC7" w:rsidRDefault="00943121" w:rsidP="008C0D14">
      <w:pPr>
        <w:shd w:val="clear" w:color="auto" w:fill="FFFFFF"/>
        <w:ind w:firstLine="720"/>
        <w:jc w:val="both"/>
        <w:rPr>
          <w:b/>
          <w:bCs/>
        </w:rPr>
      </w:pPr>
      <w:r w:rsidRPr="00B70AC7">
        <w:t>3.</w:t>
      </w:r>
      <w:r w:rsidRPr="00B70AC7">
        <w:rPr>
          <w:b/>
        </w:rPr>
        <w:t xml:space="preserve"> Связь искусства с жизнью человека</w:t>
      </w:r>
      <w:r w:rsidRPr="00B70AC7">
        <w:t>, роль искусства в повсед</w:t>
      </w:r>
      <w:r w:rsidRPr="00B70AC7">
        <w:softHyphen/>
        <w:t>невном его бытии, в жизни общества, значение искусства в раз</w:t>
      </w:r>
      <w:r w:rsidRPr="00B70AC7">
        <w:softHyphen/>
        <w:t xml:space="preserve">витии каждого ребенка — </w:t>
      </w:r>
      <w:r w:rsidRPr="00B70AC7">
        <w:rPr>
          <w:bCs/>
        </w:rPr>
        <w:t>главный смысловой стержень курса</w:t>
      </w:r>
      <w:r w:rsidRPr="00B70AC7">
        <w:rPr>
          <w:b/>
          <w:bCs/>
        </w:rPr>
        <w:t>.</w:t>
      </w:r>
    </w:p>
    <w:p w:rsidR="00943121" w:rsidRPr="00B70AC7" w:rsidRDefault="00943121" w:rsidP="008C0D14">
      <w:pPr>
        <w:shd w:val="clear" w:color="auto" w:fill="FFFFFF"/>
        <w:ind w:firstLine="720"/>
        <w:jc w:val="both"/>
      </w:pPr>
      <w:r w:rsidRPr="00B70AC7">
        <w:t>Программа построена так, чтобы дать школьникам ясные представления о системе взаимодействия искусства с жизнью. Предусматривается широкое привлечение жизненного опыта детей, примеров из окружающей действительности. Работа на основе наблюдения и эстетического переживания окружающей реальности является важным условием освоения детьми программного материала. Стремление к выражению своего отношения к действительности должно служить источником развития образного мышления.</w:t>
      </w:r>
    </w:p>
    <w:p w:rsidR="00943121" w:rsidRPr="00B70AC7" w:rsidRDefault="00943121" w:rsidP="008C0D14">
      <w:pPr>
        <w:shd w:val="clear" w:color="auto" w:fill="FFFFFF"/>
        <w:ind w:firstLine="720"/>
        <w:jc w:val="both"/>
      </w:pPr>
      <w:r w:rsidRPr="00B70AC7">
        <w:t xml:space="preserve">Одна из главных задач курса — развитие у ребенка </w:t>
      </w:r>
      <w:r w:rsidRPr="00B70AC7">
        <w:rPr>
          <w:b/>
        </w:rPr>
        <w:t>интереса к внутреннему миру человека</w:t>
      </w:r>
      <w:r w:rsidRPr="00B70AC7">
        <w:t xml:space="preserve">, способности углубления в себя, осознания своих внутренних переживаний. Это является залогом развития </w:t>
      </w:r>
      <w:r w:rsidRPr="00B70AC7">
        <w:rPr>
          <w:b/>
        </w:rPr>
        <w:t>способности сопереживани</w:t>
      </w:r>
      <w:r w:rsidRPr="00B70AC7">
        <w:t>я.</w:t>
      </w:r>
    </w:p>
    <w:p w:rsidR="00943121" w:rsidRPr="00B70AC7" w:rsidRDefault="00943121" w:rsidP="008C0D14">
      <w:pPr>
        <w:shd w:val="clear" w:color="auto" w:fill="FFFFFF"/>
        <w:ind w:firstLine="720"/>
        <w:jc w:val="both"/>
      </w:pPr>
      <w:r w:rsidRPr="00B70AC7">
        <w:t xml:space="preserve">Любая тема по искусству должна быть не просто изучена, а прожита, т.е. пропущена через чувства ученика, а это возможно лишь в деятельностной форме, </w:t>
      </w:r>
      <w:r w:rsidRPr="00B70AC7">
        <w:rPr>
          <w:b/>
        </w:rPr>
        <w:t>в форме личного</w:t>
      </w:r>
      <w:r w:rsidRPr="00B70AC7">
        <w:t xml:space="preserve"> </w:t>
      </w:r>
      <w:r w:rsidRPr="00B70AC7">
        <w:rPr>
          <w:b/>
        </w:rPr>
        <w:t>творческого опыта.</w:t>
      </w:r>
      <w:r w:rsidRPr="00B70AC7">
        <w:t xml:space="preserve"> Только тогда, знания и умения по искусству становятся личностно значимыми, связываются с реальной жизнью и эмоционально окрашиваются, происходит развитие личности ребенка, формируется его ценностное отношение к миру.</w:t>
      </w:r>
    </w:p>
    <w:p w:rsidR="00943121" w:rsidRPr="00B70AC7" w:rsidRDefault="00943121" w:rsidP="008C0D14">
      <w:pPr>
        <w:shd w:val="clear" w:color="auto" w:fill="FFFFFF"/>
        <w:ind w:firstLine="720"/>
        <w:jc w:val="both"/>
      </w:pPr>
      <w:r w:rsidRPr="00B70AC7">
        <w:t xml:space="preserve">Особый характер художественной информации нельзя адекватно передать словами. Эмоционально-ценностный, чувственный опыт, выраженный в искусстве, можно постичь только через собственное переживание — </w:t>
      </w:r>
      <w:r w:rsidRPr="00B70AC7">
        <w:rPr>
          <w:b/>
        </w:rPr>
        <w:t>проживание художественного образа</w:t>
      </w:r>
      <w:r w:rsidRPr="00B70AC7">
        <w:t xml:space="preserve"> в форме художественных действий. Для этого необходимо освоение художественно-образного языка, средств художественной выразительности. Развитая способность к эмоциональному уподоблению — основа эстетической отзывчивости. В этом особая сила и своеобразие искусства: его содержание должно быть присвоено ребенком как </w:t>
      </w:r>
      <w:r w:rsidRPr="00B70AC7">
        <w:rPr>
          <w:iCs/>
        </w:rPr>
        <w:t>собственный чувственный опыт.</w:t>
      </w:r>
      <w:r w:rsidRPr="00B70AC7">
        <w:rPr>
          <w:i/>
          <w:iCs/>
        </w:rPr>
        <w:t xml:space="preserve"> </w:t>
      </w:r>
      <w:r w:rsidRPr="00B70AC7">
        <w:t>На этой основе происходит развитие чувств, освоение художественного опыта поколений и эмоционально-ценностных критериев жизни.</w:t>
      </w:r>
    </w:p>
    <w:p w:rsidR="00943121" w:rsidRPr="00B70AC7" w:rsidRDefault="00943121" w:rsidP="008C0D14">
      <w:pPr>
        <w:shd w:val="clear" w:color="auto" w:fill="FFFFFF"/>
        <w:ind w:firstLine="720"/>
        <w:jc w:val="center"/>
        <w:rPr>
          <w:b/>
        </w:rPr>
      </w:pPr>
      <w:r w:rsidRPr="00B70AC7">
        <w:rPr>
          <w:b/>
        </w:rPr>
        <w:t xml:space="preserve">Планируемые  результаты освоения учебного предмета </w:t>
      </w:r>
    </w:p>
    <w:p w:rsidR="00943121" w:rsidRPr="00B70AC7" w:rsidRDefault="00943121" w:rsidP="008C0D14">
      <w:pPr>
        <w:shd w:val="clear" w:color="auto" w:fill="FFFFFF"/>
        <w:ind w:firstLine="720"/>
        <w:jc w:val="both"/>
      </w:pPr>
      <w:r w:rsidRPr="00B70AC7">
        <w:t xml:space="preserve">В результате изучения курса «Изобразительное искусство» в начальной школе должны быть достигнуты определенные результаты. </w:t>
      </w:r>
    </w:p>
    <w:p w:rsidR="00943121" w:rsidRPr="00B70AC7" w:rsidRDefault="00943121" w:rsidP="008C0D14">
      <w:pPr>
        <w:shd w:val="clear" w:color="auto" w:fill="FFFFFF"/>
        <w:ind w:firstLine="720"/>
        <w:jc w:val="both"/>
      </w:pPr>
      <w:r w:rsidRPr="00B70AC7">
        <w:rPr>
          <w:b/>
        </w:rPr>
        <w:t>Личностные результаты</w:t>
      </w:r>
      <w:r w:rsidRPr="00B70AC7">
        <w:t xml:space="preserve"> отражаются в индивидуальных качественных свойствах учащихся, которые они должны приобрести в процессе освоения учебного предмета по программе «Изобразительное искусство»:</w:t>
      </w:r>
    </w:p>
    <w:p w:rsidR="00943121" w:rsidRPr="00B70AC7" w:rsidRDefault="00943121" w:rsidP="008C0D14">
      <w:pPr>
        <w:widowControl w:val="0"/>
        <w:numPr>
          <w:ilvl w:val="0"/>
          <w:numId w:val="10"/>
        </w:numPr>
        <w:shd w:val="clear" w:color="auto" w:fill="FFFFFF"/>
        <w:suppressAutoHyphens w:val="0"/>
        <w:autoSpaceDE w:val="0"/>
        <w:ind w:left="0" w:firstLine="0"/>
        <w:jc w:val="both"/>
      </w:pPr>
      <w:r w:rsidRPr="00B70AC7">
        <w:t>чувство гордости за культуру и искусство Родины, своего народа;</w:t>
      </w:r>
    </w:p>
    <w:p w:rsidR="00943121" w:rsidRPr="00B70AC7" w:rsidRDefault="00943121" w:rsidP="008C0D14">
      <w:pPr>
        <w:widowControl w:val="0"/>
        <w:numPr>
          <w:ilvl w:val="0"/>
          <w:numId w:val="10"/>
        </w:numPr>
        <w:shd w:val="clear" w:color="auto" w:fill="FFFFFF"/>
        <w:suppressAutoHyphens w:val="0"/>
        <w:autoSpaceDE w:val="0"/>
        <w:ind w:left="0" w:firstLine="0"/>
        <w:jc w:val="both"/>
      </w:pPr>
      <w:r w:rsidRPr="00B70AC7">
        <w:t>уважительное отношение к культуре и искусству других народов нашей страны и мира в целом;</w:t>
      </w:r>
    </w:p>
    <w:p w:rsidR="00943121" w:rsidRPr="00B70AC7" w:rsidRDefault="00943121" w:rsidP="008C0D14">
      <w:pPr>
        <w:widowControl w:val="0"/>
        <w:numPr>
          <w:ilvl w:val="0"/>
          <w:numId w:val="10"/>
        </w:numPr>
        <w:shd w:val="clear" w:color="auto" w:fill="FFFFFF"/>
        <w:suppressAutoHyphens w:val="0"/>
        <w:autoSpaceDE w:val="0"/>
        <w:ind w:left="0" w:firstLine="0"/>
        <w:jc w:val="both"/>
      </w:pPr>
      <w:r w:rsidRPr="00B70AC7">
        <w:t>понимание особой роли культуры и  искусства в жизни общества и каждого отдельного человека;</w:t>
      </w:r>
    </w:p>
    <w:p w:rsidR="00943121" w:rsidRPr="00B70AC7" w:rsidRDefault="00943121" w:rsidP="008C0D14">
      <w:pPr>
        <w:widowControl w:val="0"/>
        <w:numPr>
          <w:ilvl w:val="0"/>
          <w:numId w:val="10"/>
        </w:numPr>
        <w:shd w:val="clear" w:color="auto" w:fill="FFFFFF"/>
        <w:suppressAutoHyphens w:val="0"/>
        <w:autoSpaceDE w:val="0"/>
        <w:ind w:left="0" w:firstLine="0"/>
        <w:jc w:val="both"/>
      </w:pPr>
      <w:r w:rsidRPr="00B70AC7">
        <w:t>сформированность эстетических чувств, художественно-творческого мышления, наблюдательности и фантазии;</w:t>
      </w:r>
    </w:p>
    <w:p w:rsidR="00943121" w:rsidRPr="00B70AC7" w:rsidRDefault="00943121" w:rsidP="008C0D14">
      <w:pPr>
        <w:widowControl w:val="0"/>
        <w:numPr>
          <w:ilvl w:val="0"/>
          <w:numId w:val="10"/>
        </w:numPr>
        <w:shd w:val="clear" w:color="auto" w:fill="FFFFFF"/>
        <w:suppressAutoHyphens w:val="0"/>
        <w:autoSpaceDE w:val="0"/>
        <w:ind w:left="0" w:firstLine="0"/>
        <w:jc w:val="both"/>
      </w:pPr>
      <w:r w:rsidRPr="00B70AC7">
        <w:t>сформированность эстетических потребностей — потребностей в общении с искусством, природой, потребностей в творческом  отношении к окружающему миру, потребностей в самостоятельной практической творческой деятельности;</w:t>
      </w:r>
    </w:p>
    <w:p w:rsidR="00943121" w:rsidRPr="00B70AC7" w:rsidRDefault="00943121" w:rsidP="008C0D14">
      <w:pPr>
        <w:widowControl w:val="0"/>
        <w:numPr>
          <w:ilvl w:val="0"/>
          <w:numId w:val="7"/>
        </w:numPr>
        <w:suppressAutoHyphens w:val="0"/>
        <w:autoSpaceDE w:val="0"/>
        <w:ind w:left="0" w:firstLine="720"/>
        <w:rPr>
          <w:color w:val="000000"/>
        </w:rPr>
      </w:pPr>
      <w:r w:rsidRPr="00B70AC7">
        <w:rPr>
          <w:color w:val="000000"/>
        </w:rPr>
        <w:t xml:space="preserve">овладение навыками коллективной деятельности </w:t>
      </w:r>
      <w:r w:rsidRPr="00B70AC7">
        <w:t xml:space="preserve">в процессе совместной творческой работы </w:t>
      </w:r>
      <w:r w:rsidRPr="00B70AC7">
        <w:rPr>
          <w:color w:val="000000"/>
        </w:rPr>
        <w:t>в команде одноклассников под руководством учителя;</w:t>
      </w:r>
    </w:p>
    <w:p w:rsidR="00943121" w:rsidRPr="00B70AC7" w:rsidRDefault="00943121" w:rsidP="008C0D14">
      <w:pPr>
        <w:widowControl w:val="0"/>
        <w:numPr>
          <w:ilvl w:val="0"/>
          <w:numId w:val="7"/>
        </w:numPr>
        <w:suppressAutoHyphens w:val="0"/>
        <w:autoSpaceDE w:val="0"/>
        <w:ind w:left="0" w:firstLine="720"/>
      </w:pPr>
      <w:r w:rsidRPr="00B70AC7">
        <w:t>умение сотрудничать</w:t>
      </w:r>
      <w:r w:rsidRPr="00B70AC7">
        <w:rPr>
          <w:b/>
        </w:rPr>
        <w:t xml:space="preserve"> </w:t>
      </w:r>
      <w:r w:rsidRPr="00B70AC7">
        <w:t>с товарищами в процессе совместной деятельности, соотносить свою часть работы с общим замыслом;</w:t>
      </w:r>
    </w:p>
    <w:p w:rsidR="00943121" w:rsidRPr="00B70AC7" w:rsidRDefault="00943121" w:rsidP="008C0D14">
      <w:pPr>
        <w:widowControl w:val="0"/>
        <w:numPr>
          <w:ilvl w:val="0"/>
          <w:numId w:val="7"/>
        </w:numPr>
        <w:suppressAutoHyphens w:val="0"/>
        <w:autoSpaceDE w:val="0"/>
        <w:ind w:left="0" w:firstLine="720"/>
      </w:pPr>
      <w:r w:rsidRPr="00B70AC7">
        <w:t xml:space="preserve">умение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 </w:t>
      </w:r>
    </w:p>
    <w:p w:rsidR="00943121" w:rsidRPr="00B70AC7" w:rsidRDefault="00943121" w:rsidP="008C0D14">
      <w:r w:rsidRPr="00B70AC7">
        <w:rPr>
          <w:b/>
        </w:rPr>
        <w:t>Метапредметные результаты</w:t>
      </w:r>
      <w:r w:rsidRPr="00B70AC7">
        <w:t xml:space="preserve"> характеризуют уровень</w:t>
      </w:r>
    </w:p>
    <w:p w:rsidR="00943121" w:rsidRPr="00B70AC7" w:rsidRDefault="00943121" w:rsidP="008C0D14">
      <w:r w:rsidRPr="00B70AC7">
        <w:t>сформированности  универсальных способностей учащихся, проявляющихся в познавательной и практической творческой деятельности:</w:t>
      </w:r>
    </w:p>
    <w:p w:rsidR="00943121" w:rsidRPr="00B70AC7" w:rsidRDefault="00943121" w:rsidP="008C0D14">
      <w:pPr>
        <w:widowControl w:val="0"/>
        <w:numPr>
          <w:ilvl w:val="0"/>
          <w:numId w:val="8"/>
        </w:numPr>
        <w:shd w:val="clear" w:color="auto" w:fill="FFFFFF"/>
        <w:suppressAutoHyphens w:val="0"/>
        <w:autoSpaceDE w:val="0"/>
        <w:ind w:left="0" w:firstLine="0"/>
      </w:pPr>
      <w:r w:rsidRPr="00B70AC7">
        <w:t>овладение умением творческого видения с позиций художника, т.е. умением сравнивать, анализировать, выделять главное, обобщать;</w:t>
      </w:r>
    </w:p>
    <w:p w:rsidR="00943121" w:rsidRPr="00B70AC7" w:rsidRDefault="00943121" w:rsidP="008C0D14">
      <w:pPr>
        <w:widowControl w:val="0"/>
        <w:numPr>
          <w:ilvl w:val="0"/>
          <w:numId w:val="8"/>
        </w:numPr>
        <w:shd w:val="clear" w:color="auto" w:fill="FFFFFF"/>
        <w:suppressAutoHyphens w:val="0"/>
        <w:autoSpaceDE w:val="0"/>
        <w:ind w:left="0" w:firstLine="0"/>
        <w:jc w:val="both"/>
      </w:pPr>
      <w:r w:rsidRPr="00B70AC7">
        <w:t>овладение умением вести диалог, распределять функции и роли в процессе выполнения коллективной творческой работы;</w:t>
      </w:r>
    </w:p>
    <w:p w:rsidR="00943121" w:rsidRPr="00B70AC7" w:rsidRDefault="00943121" w:rsidP="008C0D14">
      <w:pPr>
        <w:widowControl w:val="0"/>
        <w:numPr>
          <w:ilvl w:val="0"/>
          <w:numId w:val="8"/>
        </w:numPr>
        <w:shd w:val="clear" w:color="auto" w:fill="FFFFFF"/>
        <w:suppressAutoHyphens w:val="0"/>
        <w:autoSpaceDE w:val="0"/>
        <w:ind w:left="0" w:firstLine="0"/>
        <w:jc w:val="both"/>
      </w:pPr>
      <w:r w:rsidRPr="00B70AC7">
        <w:t>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</w:t>
      </w:r>
    </w:p>
    <w:p w:rsidR="00943121" w:rsidRPr="00B70AC7" w:rsidRDefault="00943121" w:rsidP="008C0D14">
      <w:pPr>
        <w:widowControl w:val="0"/>
        <w:numPr>
          <w:ilvl w:val="0"/>
          <w:numId w:val="8"/>
        </w:numPr>
        <w:shd w:val="clear" w:color="auto" w:fill="FFFFFF"/>
        <w:suppressAutoHyphens w:val="0"/>
        <w:autoSpaceDE w:val="0"/>
        <w:ind w:left="0" w:firstLine="0"/>
        <w:jc w:val="both"/>
      </w:pPr>
      <w:r w:rsidRPr="00B70AC7">
        <w:t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943121" w:rsidRPr="00B70AC7" w:rsidRDefault="00943121" w:rsidP="008C0D14">
      <w:pPr>
        <w:widowControl w:val="0"/>
        <w:numPr>
          <w:ilvl w:val="0"/>
          <w:numId w:val="8"/>
        </w:numPr>
        <w:shd w:val="clear" w:color="auto" w:fill="FFFFFF"/>
        <w:suppressAutoHyphens w:val="0"/>
        <w:autoSpaceDE w:val="0"/>
        <w:ind w:left="0" w:firstLine="0"/>
        <w:jc w:val="both"/>
      </w:pPr>
      <w:r w:rsidRPr="00B70AC7">
        <w:t>умение рационально строить самостоятельную творческую деятельность, умение организовать место занятий;</w:t>
      </w:r>
    </w:p>
    <w:p w:rsidR="00943121" w:rsidRPr="00B70AC7" w:rsidRDefault="00943121" w:rsidP="008C0D14">
      <w:pPr>
        <w:widowControl w:val="0"/>
        <w:numPr>
          <w:ilvl w:val="0"/>
          <w:numId w:val="8"/>
        </w:numPr>
        <w:shd w:val="clear" w:color="auto" w:fill="FFFFFF"/>
        <w:suppressAutoHyphens w:val="0"/>
        <w:autoSpaceDE w:val="0"/>
        <w:ind w:left="0" w:firstLine="0"/>
        <w:jc w:val="both"/>
      </w:pPr>
      <w:r w:rsidRPr="00B70AC7">
        <w:t>осознанное стремление к освоению новых знаний и умений, к достижению более высоких и оригинальных творческих результатов.</w:t>
      </w:r>
    </w:p>
    <w:p w:rsidR="00943121" w:rsidRPr="00B70AC7" w:rsidRDefault="00943121" w:rsidP="008C0D14">
      <w:pPr>
        <w:shd w:val="clear" w:color="auto" w:fill="FFFFFF"/>
        <w:ind w:firstLine="720"/>
        <w:jc w:val="both"/>
      </w:pPr>
      <w:r w:rsidRPr="00B70AC7">
        <w:rPr>
          <w:b/>
        </w:rPr>
        <w:t xml:space="preserve">Предметные результаты </w:t>
      </w:r>
      <w:r w:rsidRPr="00B70AC7">
        <w:t xml:space="preserve">характеризуют опыт учащихся в художественно-творческой деятельности, который приобретается и закрепляется в процессе освоения учебного предмета: </w:t>
      </w:r>
    </w:p>
    <w:p w:rsidR="00943121" w:rsidRPr="00B70AC7" w:rsidRDefault="00943121" w:rsidP="008C0D14">
      <w:pPr>
        <w:widowControl w:val="0"/>
        <w:numPr>
          <w:ilvl w:val="0"/>
          <w:numId w:val="7"/>
        </w:numPr>
        <w:shd w:val="clear" w:color="auto" w:fill="FFFFFF"/>
        <w:tabs>
          <w:tab w:val="clear" w:pos="720"/>
          <w:tab w:val="left" w:pos="709"/>
        </w:tabs>
        <w:suppressAutoHyphens w:val="0"/>
        <w:autoSpaceDE w:val="0"/>
        <w:ind w:left="0" w:firstLine="720"/>
        <w:jc w:val="both"/>
      </w:pPr>
      <w:r w:rsidRPr="00B70AC7">
        <w:t>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</w:r>
    </w:p>
    <w:p w:rsidR="00943121" w:rsidRPr="00B70AC7" w:rsidRDefault="00943121" w:rsidP="008C0D14">
      <w:pPr>
        <w:widowControl w:val="0"/>
        <w:numPr>
          <w:ilvl w:val="0"/>
          <w:numId w:val="7"/>
        </w:numPr>
        <w:shd w:val="clear" w:color="auto" w:fill="FFFFFF"/>
        <w:tabs>
          <w:tab w:val="clear" w:pos="720"/>
          <w:tab w:val="left" w:pos="426"/>
          <w:tab w:val="left" w:pos="709"/>
        </w:tabs>
        <w:suppressAutoHyphens w:val="0"/>
        <w:autoSpaceDE w:val="0"/>
        <w:ind w:left="0" w:firstLine="720"/>
        <w:jc w:val="both"/>
      </w:pPr>
      <w:r w:rsidRPr="00B70AC7">
        <w:t>знание основных видов и жанров пространственно-визуальных искусств;</w:t>
      </w:r>
    </w:p>
    <w:p w:rsidR="00943121" w:rsidRPr="00B70AC7" w:rsidRDefault="00943121" w:rsidP="008C0D14">
      <w:pPr>
        <w:widowControl w:val="0"/>
        <w:numPr>
          <w:ilvl w:val="0"/>
          <w:numId w:val="7"/>
        </w:numPr>
        <w:shd w:val="clear" w:color="auto" w:fill="FFFFFF"/>
        <w:suppressAutoHyphens w:val="0"/>
        <w:autoSpaceDE w:val="0"/>
        <w:ind w:left="0" w:firstLine="720"/>
        <w:jc w:val="both"/>
      </w:pPr>
      <w:r w:rsidRPr="00B70AC7">
        <w:t xml:space="preserve">понимание образной природы искусства; </w:t>
      </w:r>
    </w:p>
    <w:p w:rsidR="00943121" w:rsidRPr="00B70AC7" w:rsidRDefault="00943121" w:rsidP="008C0D14">
      <w:pPr>
        <w:widowControl w:val="0"/>
        <w:numPr>
          <w:ilvl w:val="0"/>
          <w:numId w:val="7"/>
        </w:numPr>
        <w:shd w:val="clear" w:color="auto" w:fill="FFFFFF"/>
        <w:suppressAutoHyphens w:val="0"/>
        <w:autoSpaceDE w:val="0"/>
        <w:ind w:left="0" w:firstLine="720"/>
        <w:jc w:val="both"/>
      </w:pPr>
      <w:r w:rsidRPr="00B70AC7">
        <w:t>эстетическая оценка явлений природы, событий окружающего мира;</w:t>
      </w:r>
    </w:p>
    <w:p w:rsidR="00943121" w:rsidRPr="00B70AC7" w:rsidRDefault="00943121" w:rsidP="008C0D14">
      <w:pPr>
        <w:widowControl w:val="0"/>
        <w:numPr>
          <w:ilvl w:val="0"/>
          <w:numId w:val="7"/>
        </w:numPr>
        <w:shd w:val="clear" w:color="auto" w:fill="FFFFFF"/>
        <w:suppressAutoHyphens w:val="0"/>
        <w:autoSpaceDE w:val="0"/>
        <w:ind w:left="0" w:firstLine="720"/>
        <w:jc w:val="both"/>
      </w:pPr>
      <w:r w:rsidRPr="00B70AC7">
        <w:t>применение художественных умений, знаний и представлений в процессе выполнения художественно-творческих работ;</w:t>
      </w:r>
    </w:p>
    <w:p w:rsidR="00943121" w:rsidRPr="00B70AC7" w:rsidRDefault="00943121" w:rsidP="008C0D14">
      <w:pPr>
        <w:widowControl w:val="0"/>
        <w:numPr>
          <w:ilvl w:val="0"/>
          <w:numId w:val="7"/>
        </w:numPr>
        <w:shd w:val="clear" w:color="auto" w:fill="FFFFFF"/>
        <w:tabs>
          <w:tab w:val="left" w:pos="426"/>
        </w:tabs>
        <w:suppressAutoHyphens w:val="0"/>
        <w:autoSpaceDE w:val="0"/>
        <w:ind w:left="0" w:firstLine="720"/>
        <w:jc w:val="both"/>
      </w:pPr>
      <w:r w:rsidRPr="00B70AC7"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943121" w:rsidRPr="00B70AC7" w:rsidRDefault="00943121" w:rsidP="008C0D14">
      <w:pPr>
        <w:widowControl w:val="0"/>
        <w:numPr>
          <w:ilvl w:val="0"/>
          <w:numId w:val="7"/>
        </w:numPr>
        <w:shd w:val="clear" w:color="auto" w:fill="FFFFFF"/>
        <w:suppressAutoHyphens w:val="0"/>
        <w:autoSpaceDE w:val="0"/>
        <w:ind w:left="0" w:firstLine="720"/>
        <w:jc w:val="both"/>
        <w:rPr>
          <w:b/>
        </w:rPr>
      </w:pPr>
      <w:r w:rsidRPr="00B70AC7">
        <w:rPr>
          <w:iCs/>
        </w:rPr>
        <w:t>умение обсуждать и анализировать произведения искусства, выражая суждения о содержании, сюжетах и вырази</w:t>
      </w:r>
      <w:r w:rsidRPr="00B70AC7">
        <w:rPr>
          <w:iCs/>
        </w:rPr>
        <w:softHyphen/>
        <w:t>тельных средствах;</w:t>
      </w:r>
      <w:r w:rsidRPr="00B70AC7">
        <w:rPr>
          <w:b/>
        </w:rPr>
        <w:t xml:space="preserve"> </w:t>
      </w:r>
    </w:p>
    <w:p w:rsidR="00943121" w:rsidRPr="00B70AC7" w:rsidRDefault="00943121" w:rsidP="008C0D14">
      <w:pPr>
        <w:widowControl w:val="0"/>
        <w:numPr>
          <w:ilvl w:val="0"/>
          <w:numId w:val="7"/>
        </w:numPr>
        <w:shd w:val="clear" w:color="auto" w:fill="FFFFFF"/>
        <w:suppressAutoHyphens w:val="0"/>
        <w:autoSpaceDE w:val="0"/>
        <w:ind w:left="0" w:firstLine="720"/>
        <w:jc w:val="both"/>
      </w:pPr>
      <w:r w:rsidRPr="00B70AC7">
        <w:rPr>
          <w:spacing w:val="-2"/>
        </w:rPr>
        <w:t>усвоение названий ведущих художественных музеев России и художе</w:t>
      </w:r>
      <w:r w:rsidRPr="00B70AC7">
        <w:t xml:space="preserve">ственных музеев своего региона; </w:t>
      </w:r>
    </w:p>
    <w:p w:rsidR="00943121" w:rsidRPr="00B70AC7" w:rsidRDefault="00943121" w:rsidP="008C0D14">
      <w:pPr>
        <w:widowControl w:val="0"/>
        <w:numPr>
          <w:ilvl w:val="0"/>
          <w:numId w:val="7"/>
        </w:numPr>
        <w:shd w:val="clear" w:color="auto" w:fill="FFFFFF"/>
        <w:tabs>
          <w:tab w:val="clear" w:pos="720"/>
          <w:tab w:val="left" w:pos="709"/>
        </w:tabs>
        <w:suppressAutoHyphens w:val="0"/>
        <w:autoSpaceDE w:val="0"/>
        <w:ind w:left="0" w:firstLine="720"/>
        <w:jc w:val="both"/>
        <w:rPr>
          <w:iCs/>
        </w:rPr>
      </w:pPr>
      <w:r w:rsidRPr="00B70AC7">
        <w:rPr>
          <w:iCs/>
        </w:rPr>
        <w:t>умение видеть проявления визуально-пространственных искусств в окружающей жизни: в доме, на улице, в театре, на празднике;</w:t>
      </w:r>
    </w:p>
    <w:p w:rsidR="00943121" w:rsidRPr="00B70AC7" w:rsidRDefault="00943121" w:rsidP="008C0D14">
      <w:pPr>
        <w:widowControl w:val="0"/>
        <w:numPr>
          <w:ilvl w:val="0"/>
          <w:numId w:val="7"/>
        </w:numPr>
        <w:shd w:val="clear" w:color="auto" w:fill="FFFFFF"/>
        <w:tabs>
          <w:tab w:val="left" w:pos="426"/>
        </w:tabs>
        <w:suppressAutoHyphens w:val="0"/>
        <w:autoSpaceDE w:val="0"/>
        <w:ind w:left="0" w:firstLine="720"/>
        <w:jc w:val="both"/>
      </w:pPr>
      <w:r w:rsidRPr="00B70AC7">
        <w:t xml:space="preserve">способность использовать в художественно-творческой деятельности различные художественные материалы и художественные техники;  </w:t>
      </w:r>
    </w:p>
    <w:p w:rsidR="00943121" w:rsidRPr="00B70AC7" w:rsidRDefault="00943121" w:rsidP="008C0D14">
      <w:pPr>
        <w:widowControl w:val="0"/>
        <w:numPr>
          <w:ilvl w:val="0"/>
          <w:numId w:val="7"/>
        </w:numPr>
        <w:shd w:val="clear" w:color="auto" w:fill="FFFFFF"/>
        <w:tabs>
          <w:tab w:val="left" w:pos="426"/>
        </w:tabs>
        <w:suppressAutoHyphens w:val="0"/>
        <w:autoSpaceDE w:val="0"/>
        <w:ind w:left="0" w:firstLine="720"/>
        <w:jc w:val="both"/>
      </w:pPr>
      <w:r w:rsidRPr="00B70AC7">
        <w:t>способность передавать в художественно-творческой деятельности характер, эмоциональные состояния и свое отно</w:t>
      </w:r>
      <w:r w:rsidRPr="00B70AC7">
        <w:softHyphen/>
        <w:t>шение к природе, человеку, обществу;</w:t>
      </w:r>
    </w:p>
    <w:p w:rsidR="00943121" w:rsidRPr="00B70AC7" w:rsidRDefault="00943121" w:rsidP="008C0D14">
      <w:pPr>
        <w:widowControl w:val="0"/>
        <w:numPr>
          <w:ilvl w:val="0"/>
          <w:numId w:val="7"/>
        </w:numPr>
        <w:shd w:val="clear" w:color="auto" w:fill="FFFFFF"/>
        <w:suppressAutoHyphens w:val="0"/>
        <w:autoSpaceDE w:val="0"/>
        <w:ind w:left="0" w:firstLine="720"/>
        <w:jc w:val="both"/>
      </w:pPr>
      <w:r w:rsidRPr="00B70AC7">
        <w:t>умение компоновать на плоскости листа и в объеме задуманный художественный образ;</w:t>
      </w:r>
    </w:p>
    <w:p w:rsidR="00943121" w:rsidRPr="00B70AC7" w:rsidRDefault="00943121" w:rsidP="008C0D14">
      <w:pPr>
        <w:widowControl w:val="0"/>
        <w:numPr>
          <w:ilvl w:val="0"/>
          <w:numId w:val="7"/>
        </w:numPr>
        <w:shd w:val="clear" w:color="auto" w:fill="FFFFFF"/>
        <w:suppressAutoHyphens w:val="0"/>
        <w:autoSpaceDE w:val="0"/>
        <w:ind w:left="0" w:firstLine="720"/>
        <w:jc w:val="both"/>
      </w:pPr>
      <w:r w:rsidRPr="00B70AC7">
        <w:t>освоение умений применять в художественно—творческой  деятельности основ цветоведения, основ графической грамоты;</w:t>
      </w:r>
    </w:p>
    <w:p w:rsidR="00943121" w:rsidRPr="00B70AC7" w:rsidRDefault="00943121" w:rsidP="008C0D14">
      <w:pPr>
        <w:widowControl w:val="0"/>
        <w:numPr>
          <w:ilvl w:val="0"/>
          <w:numId w:val="7"/>
        </w:numPr>
        <w:suppressAutoHyphens w:val="0"/>
        <w:autoSpaceDE w:val="0"/>
        <w:ind w:left="0" w:firstLine="720"/>
        <w:rPr>
          <w:b/>
        </w:rPr>
      </w:pPr>
      <w:r w:rsidRPr="00B70AC7">
        <w:t>овладение  навыками  моделирования из бумаги, лепки из пластилина, навыками изображения средствами аппликации и коллажа;</w:t>
      </w:r>
      <w:r w:rsidRPr="00B70AC7">
        <w:rPr>
          <w:b/>
        </w:rPr>
        <w:t xml:space="preserve"> </w:t>
      </w:r>
    </w:p>
    <w:p w:rsidR="00943121" w:rsidRPr="00B70AC7" w:rsidRDefault="00943121" w:rsidP="008C0D14">
      <w:pPr>
        <w:widowControl w:val="0"/>
        <w:numPr>
          <w:ilvl w:val="0"/>
          <w:numId w:val="7"/>
        </w:numPr>
        <w:suppressAutoHyphens w:val="0"/>
        <w:autoSpaceDE w:val="0"/>
        <w:ind w:left="0" w:firstLine="720"/>
      </w:pPr>
      <w:r w:rsidRPr="00B70AC7">
        <w:t xml:space="preserve">умение характеризовать и эстетически оценивать разнообразие и красоту природы различных регионов нашей страны; </w:t>
      </w:r>
    </w:p>
    <w:p w:rsidR="00943121" w:rsidRPr="00B70AC7" w:rsidRDefault="00943121" w:rsidP="008C0D14">
      <w:pPr>
        <w:widowControl w:val="0"/>
        <w:numPr>
          <w:ilvl w:val="0"/>
          <w:numId w:val="7"/>
        </w:numPr>
        <w:suppressAutoHyphens w:val="0"/>
        <w:autoSpaceDE w:val="0"/>
        <w:ind w:left="0" w:firstLine="720"/>
      </w:pPr>
      <w:r w:rsidRPr="00B70AC7">
        <w:t>умение рассуждать</w:t>
      </w:r>
      <w:r w:rsidRPr="00B70AC7">
        <w:rPr>
          <w:b/>
        </w:rPr>
        <w:t xml:space="preserve"> </w:t>
      </w:r>
      <w:r w:rsidRPr="00B70AC7">
        <w:t xml:space="preserve">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 </w:t>
      </w:r>
    </w:p>
    <w:p w:rsidR="00943121" w:rsidRPr="00B70AC7" w:rsidRDefault="00943121" w:rsidP="008C0D14">
      <w:pPr>
        <w:widowControl w:val="0"/>
        <w:numPr>
          <w:ilvl w:val="0"/>
          <w:numId w:val="7"/>
        </w:numPr>
        <w:suppressAutoHyphens w:val="0"/>
        <w:autoSpaceDE w:val="0"/>
        <w:ind w:left="0" w:firstLine="720"/>
      </w:pPr>
      <w:r w:rsidRPr="00B70AC7">
        <w:t>изображение в творческих работах  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943121" w:rsidRPr="00B70AC7" w:rsidRDefault="00943121" w:rsidP="008C0D14">
      <w:pPr>
        <w:widowControl w:val="0"/>
        <w:numPr>
          <w:ilvl w:val="0"/>
          <w:numId w:val="7"/>
        </w:numPr>
        <w:shd w:val="clear" w:color="auto" w:fill="FFFFFF"/>
        <w:suppressAutoHyphens w:val="0"/>
        <w:autoSpaceDE w:val="0"/>
        <w:ind w:left="0" w:firstLine="720"/>
        <w:jc w:val="both"/>
      </w:pPr>
      <w:r w:rsidRPr="00B70AC7">
        <w:t>умение узнавать и называть, к каким художественным культурам относятся предлагаемые (знакомые по урокам) произведения изобразительного искусства и традиционной культуры;</w:t>
      </w:r>
    </w:p>
    <w:p w:rsidR="00943121" w:rsidRPr="00B70AC7" w:rsidRDefault="00943121" w:rsidP="008C0D14">
      <w:pPr>
        <w:widowControl w:val="0"/>
        <w:numPr>
          <w:ilvl w:val="0"/>
          <w:numId w:val="7"/>
        </w:numPr>
        <w:suppressAutoHyphens w:val="0"/>
        <w:autoSpaceDE w:val="0"/>
        <w:ind w:left="0" w:firstLine="720"/>
      </w:pPr>
      <w:r w:rsidRPr="00B70AC7"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943121" w:rsidRPr="00B70AC7" w:rsidRDefault="00943121" w:rsidP="008C0D14">
      <w:pPr>
        <w:widowControl w:val="0"/>
        <w:numPr>
          <w:ilvl w:val="0"/>
          <w:numId w:val="7"/>
        </w:numPr>
        <w:suppressAutoHyphens w:val="0"/>
        <w:autoSpaceDE w:val="0"/>
        <w:ind w:left="0" w:firstLine="720"/>
      </w:pPr>
      <w:r w:rsidRPr="00B70AC7">
        <w:t>умение  объяснять</w:t>
      </w:r>
      <w:r w:rsidRPr="00B70AC7">
        <w:rPr>
          <w:b/>
        </w:rPr>
        <w:t xml:space="preserve"> </w:t>
      </w:r>
      <w:r w:rsidRPr="00B70AC7">
        <w:t>значение памятников и архитектурной среды древнего зодчества для современного общества;</w:t>
      </w:r>
    </w:p>
    <w:p w:rsidR="00943121" w:rsidRPr="00B70AC7" w:rsidRDefault="00943121" w:rsidP="008C0D14">
      <w:pPr>
        <w:widowControl w:val="0"/>
        <w:numPr>
          <w:ilvl w:val="0"/>
          <w:numId w:val="7"/>
        </w:numPr>
        <w:suppressAutoHyphens w:val="0"/>
        <w:autoSpaceDE w:val="0"/>
        <w:ind w:left="0" w:firstLine="720"/>
      </w:pPr>
      <w:r w:rsidRPr="00B70AC7">
        <w:t xml:space="preserve">выражение в изобразительной деятельности своего отношения к архитектурным и историческим ансамблям древнерусских городов; </w:t>
      </w:r>
    </w:p>
    <w:p w:rsidR="00943121" w:rsidRPr="00B70AC7" w:rsidRDefault="00943121" w:rsidP="008C0D14">
      <w:pPr>
        <w:widowControl w:val="0"/>
        <w:numPr>
          <w:ilvl w:val="0"/>
          <w:numId w:val="7"/>
        </w:numPr>
        <w:suppressAutoHyphens w:val="0"/>
        <w:autoSpaceDE w:val="0"/>
        <w:ind w:left="0" w:firstLine="720"/>
      </w:pPr>
      <w:r w:rsidRPr="00B70AC7">
        <w:t>умение приводить примеры</w:t>
      </w:r>
      <w:r w:rsidRPr="00B70AC7">
        <w:rPr>
          <w:b/>
        </w:rPr>
        <w:t xml:space="preserve"> </w:t>
      </w:r>
      <w:r w:rsidRPr="00B70AC7">
        <w:t>произведений искусства, выражающих красоту мудрости и богатой духовной жизни, красоту внутреннего  мира человека.</w:t>
      </w:r>
    </w:p>
    <w:p w:rsidR="00943121" w:rsidRPr="00B70AC7" w:rsidRDefault="00943121" w:rsidP="008C0D14">
      <w:pPr>
        <w:jc w:val="center"/>
        <w:rPr>
          <w:b/>
          <w:bCs/>
        </w:rPr>
      </w:pPr>
      <w:r w:rsidRPr="00B70AC7">
        <w:rPr>
          <w:b/>
          <w:bCs/>
        </w:rPr>
        <w:t>Место предмета в учебном плане:</w:t>
      </w:r>
    </w:p>
    <w:p w:rsidR="00943121" w:rsidRPr="00B70AC7" w:rsidRDefault="00943121" w:rsidP="008C0D14">
      <w:r w:rsidRPr="00B70AC7">
        <w:rPr>
          <w:b/>
          <w:bCs/>
        </w:rPr>
        <w:t xml:space="preserve"> </w:t>
      </w:r>
      <w:r w:rsidRPr="00B70AC7">
        <w:t>На  изучение  данного  предмета  в 1  классах  отводится  3</w:t>
      </w:r>
      <w:r>
        <w:t>3</w:t>
      </w:r>
      <w:r w:rsidRPr="00B70AC7">
        <w:t xml:space="preserve">  ч. в год</w:t>
      </w:r>
      <w:r>
        <w:t>, во</w:t>
      </w:r>
      <w:r w:rsidRPr="00B70AC7">
        <w:t xml:space="preserve"> </w:t>
      </w:r>
      <w:r>
        <w:t>2</w:t>
      </w:r>
      <w:r w:rsidRPr="00B70AC7">
        <w:t>-4  классах  отводится  34  ч. в год (1 час  в  неделю), что соответствует базисному учебному плану. Содержание программы полностью соответствует авторской программе Б. М. Неменского.</w:t>
      </w:r>
    </w:p>
    <w:p w:rsidR="00943121" w:rsidRPr="00B70AC7" w:rsidRDefault="00943121" w:rsidP="008C0D14">
      <w:pPr>
        <w:shd w:val="clear" w:color="auto" w:fill="FFFFFF"/>
        <w:ind w:firstLine="720"/>
        <w:jc w:val="center"/>
        <w:rPr>
          <w:b/>
          <w:iCs/>
        </w:rPr>
      </w:pPr>
      <w:r w:rsidRPr="00B70AC7">
        <w:rPr>
          <w:b/>
          <w:iCs/>
        </w:rPr>
        <w:t xml:space="preserve">Организация образовательного процесса и </w:t>
      </w:r>
      <w:r w:rsidRPr="00B70AC7">
        <w:rPr>
          <w:b/>
        </w:rPr>
        <w:t>формы контроля</w:t>
      </w:r>
      <w:r w:rsidRPr="00B70AC7">
        <w:rPr>
          <w:b/>
          <w:iCs/>
        </w:rPr>
        <w:t>:</w:t>
      </w:r>
    </w:p>
    <w:p w:rsidR="00943121" w:rsidRPr="00B70AC7" w:rsidRDefault="00943121" w:rsidP="008C0D14">
      <w:pPr>
        <w:shd w:val="clear" w:color="auto" w:fill="FFFFFF"/>
        <w:ind w:firstLine="720"/>
        <w:rPr>
          <w:b/>
        </w:rPr>
      </w:pPr>
      <w:r w:rsidRPr="00B70AC7">
        <w:rPr>
          <w:b/>
          <w:iCs/>
        </w:rPr>
        <w:t>Виды художественной деятельности и формы их представления</w:t>
      </w:r>
      <w:r w:rsidRPr="00B70AC7">
        <w:rPr>
          <w:b/>
        </w:rPr>
        <w:t xml:space="preserve">: </w:t>
      </w:r>
    </w:p>
    <w:p w:rsidR="00943121" w:rsidRPr="00B70AC7" w:rsidRDefault="00943121" w:rsidP="008C0D14">
      <w:pPr>
        <w:shd w:val="clear" w:color="auto" w:fill="FFFFFF"/>
        <w:ind w:firstLine="720"/>
        <w:jc w:val="both"/>
        <w:rPr>
          <w:iCs/>
        </w:rPr>
      </w:pPr>
      <w:r w:rsidRPr="00B70AC7">
        <w:t xml:space="preserve">—  </w:t>
      </w:r>
      <w:r w:rsidRPr="00B70AC7">
        <w:rPr>
          <w:iCs/>
        </w:rPr>
        <w:t>изобразительная художественная деятельность;</w:t>
      </w:r>
    </w:p>
    <w:p w:rsidR="00943121" w:rsidRPr="00B70AC7" w:rsidRDefault="00943121" w:rsidP="008C0D14">
      <w:pPr>
        <w:shd w:val="clear" w:color="auto" w:fill="FFFFFF"/>
        <w:tabs>
          <w:tab w:val="left" w:pos="648"/>
        </w:tabs>
        <w:ind w:firstLine="720"/>
        <w:rPr>
          <w:iCs/>
        </w:rPr>
      </w:pPr>
      <w:r w:rsidRPr="00B70AC7">
        <w:rPr>
          <w:iCs/>
        </w:rPr>
        <w:t>—  декоративная художественная деятельность;</w:t>
      </w:r>
    </w:p>
    <w:p w:rsidR="00943121" w:rsidRPr="00B70AC7" w:rsidRDefault="00943121" w:rsidP="008C0D14">
      <w:pPr>
        <w:shd w:val="clear" w:color="auto" w:fill="FFFFFF"/>
        <w:tabs>
          <w:tab w:val="left" w:pos="648"/>
        </w:tabs>
        <w:ind w:firstLine="720"/>
        <w:rPr>
          <w:iCs/>
        </w:rPr>
      </w:pPr>
      <w:r w:rsidRPr="00B70AC7">
        <w:rPr>
          <w:iCs/>
        </w:rPr>
        <w:t>—  конструктивная художественная деятельность.</w:t>
      </w:r>
    </w:p>
    <w:p w:rsidR="00943121" w:rsidRPr="00B70AC7" w:rsidRDefault="00943121" w:rsidP="008C0D14">
      <w:pPr>
        <w:shd w:val="clear" w:color="auto" w:fill="FFFFFF"/>
        <w:ind w:firstLine="720"/>
        <w:jc w:val="both"/>
      </w:pPr>
      <w:r w:rsidRPr="00B70AC7">
        <w:t xml:space="preserve">Постоянное практическое участие школьников в этих трех видах деятельности позволяет систематически приобщать их к миру искусства: изобразительного искусства, конструктивного искусства, декоративно-прикладного искусства и их интеграции. Выделение принципа художественной деятельности акцентирует внимание не только на произведении искусства, но и на </w:t>
      </w:r>
      <w:r w:rsidRPr="00B70AC7">
        <w:rPr>
          <w:iCs/>
        </w:rPr>
        <w:t>деятельности человека, на выявлении его связей с искусством в процессе ежедневной жизни.</w:t>
      </w:r>
      <w:r w:rsidRPr="00B70AC7">
        <w:t xml:space="preserve"> Три вида художественной деятельности представлены в игровой форме.</w:t>
      </w:r>
    </w:p>
    <w:p w:rsidR="00943121" w:rsidRPr="00B70AC7" w:rsidRDefault="00943121" w:rsidP="008C0D14">
      <w:pPr>
        <w:ind w:firstLine="709"/>
        <w:rPr>
          <w:b/>
        </w:rPr>
      </w:pPr>
      <w:r w:rsidRPr="00B70AC7">
        <w:rPr>
          <w:b/>
        </w:rPr>
        <w:t>Виды учебной деятельности:</w:t>
      </w:r>
    </w:p>
    <w:p w:rsidR="00943121" w:rsidRPr="00B70AC7" w:rsidRDefault="00943121" w:rsidP="008C0D14">
      <w:pPr>
        <w:shd w:val="clear" w:color="auto" w:fill="FFFFFF"/>
        <w:ind w:firstLine="720"/>
        <w:jc w:val="both"/>
      </w:pPr>
      <w:r w:rsidRPr="00B70AC7">
        <w:t>Практическая художественно-творческая деятельность (ребенок выступает в роли художника) и деятельность по восприятию искусства (ребенок выступает в роли зрителя, осваивая опыт художественной культуры) имеют творческий характер. Учащиеся осваивают различные художественные материалы (гуашь и акварель, карандаши, мелки, уголь, пастель, пластилин, глина, различные виды бумаги, ткани, природные материалы), инструменты (кисти, стеки, ножницы и т. д.), а также художественные техники (аппликация, коллаж, монотипия, лепка, бумажная пластика и др.).</w:t>
      </w:r>
    </w:p>
    <w:p w:rsidR="00943121" w:rsidRPr="00B70AC7" w:rsidRDefault="00943121" w:rsidP="008C0D14">
      <w:pPr>
        <w:shd w:val="clear" w:color="auto" w:fill="FFFFFF"/>
        <w:ind w:firstLine="720"/>
        <w:jc w:val="both"/>
      </w:pPr>
      <w:r w:rsidRPr="00B70AC7">
        <w:t xml:space="preserve">Одна из задач — </w:t>
      </w:r>
      <w:r w:rsidRPr="00B70AC7">
        <w:rPr>
          <w:bCs/>
        </w:rPr>
        <w:t xml:space="preserve">постоянная смена художественных материалов, </w:t>
      </w:r>
      <w:r w:rsidRPr="00B70AC7">
        <w:t>овладение их выразительными возможностями. Многообразие видов деятельности стимулирует интерес учеников к предмету, изучению искусства и является необходимым условием формирования личности каждого.</w:t>
      </w:r>
    </w:p>
    <w:p w:rsidR="00943121" w:rsidRPr="00B70AC7" w:rsidRDefault="00943121" w:rsidP="008C0D14">
      <w:pPr>
        <w:shd w:val="clear" w:color="auto" w:fill="FFFFFF"/>
        <w:ind w:firstLine="720"/>
        <w:jc w:val="both"/>
      </w:pPr>
      <w:r w:rsidRPr="00B70AC7">
        <w:t xml:space="preserve">Восприятие произведений искусства предполагает развитие специальных навыков, развитие чувств, а также овладение образным языком искусства. Только в единстве восприятия произведений искусства и собственной творческой практической работы происходит формирование образного художественного мышления детей. </w:t>
      </w:r>
    </w:p>
    <w:p w:rsidR="00943121" w:rsidRPr="00B70AC7" w:rsidRDefault="00943121" w:rsidP="008C0D14">
      <w:pPr>
        <w:rPr>
          <w:b/>
        </w:rPr>
      </w:pPr>
      <w:r w:rsidRPr="00B70AC7">
        <w:tab/>
      </w:r>
      <w:r w:rsidRPr="00B70AC7">
        <w:rPr>
          <w:b/>
        </w:rPr>
        <w:t>Формы учебной деятельности:</w:t>
      </w:r>
    </w:p>
    <w:p w:rsidR="00943121" w:rsidRPr="00B70AC7" w:rsidRDefault="00943121" w:rsidP="008C0D14">
      <w:pPr>
        <w:shd w:val="clear" w:color="auto" w:fill="FFFFFF"/>
        <w:ind w:firstLine="720"/>
        <w:jc w:val="both"/>
        <w:rPr>
          <w:bCs/>
          <w:iCs/>
        </w:rPr>
      </w:pPr>
      <w:r w:rsidRPr="00B70AC7">
        <w:t xml:space="preserve">Рабочая программа предусматривает </w:t>
      </w:r>
      <w:r w:rsidRPr="00B70AC7">
        <w:rPr>
          <w:bCs/>
          <w:iCs/>
        </w:rPr>
        <w:t xml:space="preserve">чередование уроков индивидуального практического творчества </w:t>
      </w:r>
      <w:r w:rsidRPr="00B70AC7">
        <w:t xml:space="preserve">учащихся и </w:t>
      </w:r>
      <w:r w:rsidRPr="00B70AC7">
        <w:rPr>
          <w:bCs/>
          <w:iCs/>
        </w:rPr>
        <w:t>уроков коллективной творческой деятельности.</w:t>
      </w:r>
    </w:p>
    <w:p w:rsidR="00943121" w:rsidRPr="00B70AC7" w:rsidRDefault="00943121" w:rsidP="008C0D14">
      <w:r w:rsidRPr="00B70AC7">
        <w:t xml:space="preserve">Коллективные формы работы могут быть разными: работа по группам; индивидуально-коллективная работ, когда каждый выполняет свою часть для общего панно или постройки. Совместная творческая деятельность учит детей договариваться, ставить и решать общие задачи, понимать друг друга, с уважением и интересом относиться к работе товарища, а общий положительный результат дает стимул для дальнейшего творчества и уверенность </w:t>
      </w:r>
      <w:r w:rsidRPr="00B70AC7">
        <w:rPr>
          <w:bCs/>
        </w:rPr>
        <w:t xml:space="preserve">в </w:t>
      </w:r>
      <w:r w:rsidRPr="00B70AC7">
        <w:t>своих силах. Чаще всего такая работа — это подведение итога какой-то большой темы и возможность более полного и многогранного ее раскрытия, когда усилия каждого, сложенные вместе, дают яркую и целостную картину.</w:t>
      </w:r>
    </w:p>
    <w:p w:rsidR="00943121" w:rsidRDefault="00943121" w:rsidP="008C0D14">
      <w:pPr>
        <w:shd w:val="clear" w:color="auto" w:fill="FFFFFF"/>
        <w:ind w:firstLine="720"/>
        <w:jc w:val="both"/>
      </w:pPr>
      <w:r w:rsidRPr="00B70AC7">
        <w:t>Разнообразие формы выражения учебной деятельности: изображение на плоскости и в объеме (с натуры, по памяти, по представлению); декоративная и конструктивная работа; восприятие явлений действительности и произведений искусства; обсуждение работ товарищей, результатов коллективного творчества и индивидуальной работы на уроках; изучение художественного наследия; подбор иллюстративного материала к изучаемым темам; прослушивание музыкальных и литературных произведений (народных, классических, современных).</w:t>
      </w:r>
    </w:p>
    <w:p w:rsidR="00943121" w:rsidRDefault="00943121" w:rsidP="008C0D14">
      <w:pPr>
        <w:shd w:val="clear" w:color="auto" w:fill="FFFFFF"/>
        <w:ind w:firstLine="720"/>
        <w:jc w:val="both"/>
      </w:pPr>
    </w:p>
    <w:p w:rsidR="00943121" w:rsidRPr="00EF1F74" w:rsidRDefault="00943121" w:rsidP="008C0D14">
      <w:pPr>
        <w:jc w:val="center"/>
        <w:rPr>
          <w:b/>
          <w:color w:val="000000"/>
        </w:rPr>
      </w:pPr>
      <w:r w:rsidRPr="00B70AC7">
        <w:rPr>
          <w:b/>
          <w:color w:val="000000"/>
        </w:rPr>
        <w:t xml:space="preserve">Содержание </w:t>
      </w:r>
      <w:r>
        <w:rPr>
          <w:b/>
          <w:color w:val="000000"/>
        </w:rPr>
        <w:t xml:space="preserve">учебного </w:t>
      </w:r>
      <w:r w:rsidRPr="00B70AC7">
        <w:rPr>
          <w:b/>
          <w:color w:val="000000"/>
        </w:rPr>
        <w:t>курса</w:t>
      </w:r>
    </w:p>
    <w:p w:rsidR="00943121" w:rsidRPr="00B70AC7" w:rsidRDefault="00943121" w:rsidP="008C0D14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1класс </w:t>
      </w:r>
      <w:r w:rsidRPr="00B70AC7">
        <w:rPr>
          <w:b/>
          <w:bCs/>
          <w:color w:val="000000"/>
        </w:rPr>
        <w:t>Общая тема: «</w:t>
      </w:r>
      <w:r w:rsidRPr="00B70AC7">
        <w:rPr>
          <w:b/>
        </w:rPr>
        <w:t>Ты изображаешь</w:t>
      </w:r>
      <w:r w:rsidRPr="00B70AC7">
        <w:rPr>
          <w:b/>
          <w:bCs/>
          <w:color w:val="000000"/>
        </w:rPr>
        <w:t>, украшаешь и строишь»</w:t>
      </w:r>
    </w:p>
    <w:p w:rsidR="00943121" w:rsidRPr="00E62CBB" w:rsidRDefault="00943121" w:rsidP="008C0D14">
      <w:pPr>
        <w:jc w:val="center"/>
        <w:rPr>
          <w:b/>
          <w:kern w:val="24"/>
          <w:lang w:eastAsia="ru-RU"/>
        </w:rPr>
      </w:pPr>
      <w:r w:rsidRPr="00E62CBB">
        <w:rPr>
          <w:b/>
          <w:kern w:val="24"/>
          <w:lang w:eastAsia="ru-RU"/>
        </w:rPr>
        <w:t>Учебно-тематический план.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1980"/>
        <w:gridCol w:w="2520"/>
        <w:gridCol w:w="929"/>
        <w:gridCol w:w="691"/>
        <w:gridCol w:w="934"/>
        <w:gridCol w:w="1046"/>
        <w:gridCol w:w="1080"/>
      </w:tblGrid>
      <w:tr w:rsidR="00943121" w:rsidTr="00EF1F74">
        <w:tc>
          <w:tcPr>
            <w:tcW w:w="648" w:type="dxa"/>
            <w:vMerge w:val="restart"/>
          </w:tcPr>
          <w:p w:rsidR="00943121" w:rsidRPr="00A0713F" w:rsidRDefault="00943121" w:rsidP="008C0D14">
            <w:pPr>
              <w:jc w:val="center"/>
            </w:pPr>
            <w:r w:rsidRPr="00A0713F">
              <w:t>№ п/п</w:t>
            </w:r>
          </w:p>
        </w:tc>
        <w:tc>
          <w:tcPr>
            <w:tcW w:w="1980" w:type="dxa"/>
            <w:vMerge w:val="restart"/>
          </w:tcPr>
          <w:p w:rsidR="00943121" w:rsidRPr="00A0713F" w:rsidRDefault="00943121" w:rsidP="008C0D14">
            <w:pPr>
              <w:jc w:val="center"/>
            </w:pPr>
            <w:r w:rsidRPr="00A0713F">
              <w:t>Тема раздела</w:t>
            </w:r>
          </w:p>
        </w:tc>
        <w:tc>
          <w:tcPr>
            <w:tcW w:w="2520" w:type="dxa"/>
            <w:vMerge w:val="restart"/>
          </w:tcPr>
          <w:p w:rsidR="00943121" w:rsidRPr="00A0713F" w:rsidRDefault="00943121" w:rsidP="008C0D14">
            <w:pPr>
              <w:jc w:val="center"/>
            </w:pPr>
            <w:r w:rsidRPr="00A0713F">
              <w:t>Содержание</w:t>
            </w:r>
          </w:p>
        </w:tc>
        <w:tc>
          <w:tcPr>
            <w:tcW w:w="4680" w:type="dxa"/>
            <w:gridSpan w:val="5"/>
          </w:tcPr>
          <w:p w:rsidR="00943121" w:rsidRPr="00A0713F" w:rsidRDefault="00943121" w:rsidP="008C0D14">
            <w:pPr>
              <w:jc w:val="center"/>
            </w:pPr>
            <w:r w:rsidRPr="00A0713F">
              <w:t>Количество часов</w:t>
            </w:r>
          </w:p>
        </w:tc>
      </w:tr>
      <w:tr w:rsidR="00943121" w:rsidRPr="00B70AC7" w:rsidTr="00EF1F74">
        <w:tc>
          <w:tcPr>
            <w:tcW w:w="648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980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2520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929" w:type="dxa"/>
          </w:tcPr>
          <w:p w:rsidR="00943121" w:rsidRPr="00A0713F" w:rsidRDefault="00943121" w:rsidP="008C0D14">
            <w:pPr>
              <w:shd w:val="clear" w:color="auto" w:fill="FFFFFF"/>
              <w:jc w:val="both"/>
            </w:pPr>
            <w:r w:rsidRPr="00A0713F">
              <w:t xml:space="preserve">Общее </w:t>
            </w:r>
          </w:p>
        </w:tc>
        <w:tc>
          <w:tcPr>
            <w:tcW w:w="691" w:type="dxa"/>
          </w:tcPr>
          <w:p w:rsidR="00943121" w:rsidRPr="00A0713F" w:rsidRDefault="00943121" w:rsidP="008C0D14">
            <w:pPr>
              <w:shd w:val="clear" w:color="auto" w:fill="FFFFFF"/>
              <w:jc w:val="both"/>
            </w:pPr>
            <w:r w:rsidRPr="00A0713F">
              <w:t xml:space="preserve"> В т.ч.           РК</w:t>
            </w:r>
          </w:p>
        </w:tc>
        <w:tc>
          <w:tcPr>
            <w:tcW w:w="934" w:type="dxa"/>
          </w:tcPr>
          <w:p w:rsidR="00943121" w:rsidRPr="00A0713F" w:rsidRDefault="00943121" w:rsidP="008C0D14">
            <w:pPr>
              <w:shd w:val="clear" w:color="auto" w:fill="FFFFFF"/>
              <w:jc w:val="both"/>
            </w:pPr>
            <w:r w:rsidRPr="00A0713F">
              <w:t>Практ. работы</w:t>
            </w:r>
          </w:p>
        </w:tc>
        <w:tc>
          <w:tcPr>
            <w:tcW w:w="1046" w:type="dxa"/>
          </w:tcPr>
          <w:p w:rsidR="00943121" w:rsidRPr="00A0713F" w:rsidRDefault="00943121" w:rsidP="008C0D14">
            <w:pPr>
              <w:shd w:val="clear" w:color="auto" w:fill="FFFFFF"/>
              <w:jc w:val="both"/>
            </w:pPr>
            <w:r w:rsidRPr="00A0713F">
              <w:t>Кнонтр. работы</w:t>
            </w:r>
          </w:p>
        </w:tc>
        <w:tc>
          <w:tcPr>
            <w:tcW w:w="1080" w:type="dxa"/>
          </w:tcPr>
          <w:p w:rsidR="00943121" w:rsidRPr="00A0713F" w:rsidRDefault="00943121" w:rsidP="008C0D14">
            <w:pPr>
              <w:shd w:val="clear" w:color="auto" w:fill="FFFFFF"/>
              <w:jc w:val="both"/>
            </w:pPr>
            <w:r w:rsidRPr="00A0713F">
              <w:t xml:space="preserve">Проекты </w:t>
            </w:r>
          </w:p>
        </w:tc>
      </w:tr>
      <w:tr w:rsidR="00943121" w:rsidTr="00EF1F74">
        <w:tc>
          <w:tcPr>
            <w:tcW w:w="648" w:type="dxa"/>
            <w:vMerge w:val="restart"/>
          </w:tcPr>
          <w:p w:rsidR="00943121" w:rsidRPr="00A0713F" w:rsidRDefault="00943121" w:rsidP="008C0D14">
            <w:pPr>
              <w:numPr>
                <w:ilvl w:val="0"/>
                <w:numId w:val="19"/>
              </w:numPr>
              <w:ind w:left="0"/>
              <w:jc w:val="center"/>
            </w:pPr>
          </w:p>
        </w:tc>
        <w:tc>
          <w:tcPr>
            <w:tcW w:w="1980" w:type="dxa"/>
            <w:vMerge w:val="restart"/>
          </w:tcPr>
          <w:p w:rsidR="00943121" w:rsidRPr="00A0713F" w:rsidRDefault="00943121" w:rsidP="008C0D14">
            <w:pPr>
              <w:shd w:val="clear" w:color="auto" w:fill="FFFFFF"/>
            </w:pPr>
            <w:r w:rsidRPr="00A0713F">
              <w:t xml:space="preserve">Ты изображаешь. Знакомство с Мастером Изображения. </w:t>
            </w:r>
            <w:r w:rsidRPr="00A0713F">
              <w:rPr>
                <w:lang w:eastAsia="ru-RU"/>
              </w:rPr>
              <w:t>(1</w:t>
            </w:r>
            <w:r>
              <w:rPr>
                <w:lang w:eastAsia="ru-RU"/>
              </w:rPr>
              <w:t>0</w:t>
            </w:r>
            <w:r w:rsidRPr="00A0713F">
              <w:rPr>
                <w:lang w:eastAsia="ru-RU"/>
              </w:rPr>
              <w:t>)</w:t>
            </w:r>
          </w:p>
        </w:tc>
        <w:tc>
          <w:tcPr>
            <w:tcW w:w="2520" w:type="dxa"/>
          </w:tcPr>
          <w:p w:rsidR="00943121" w:rsidRPr="008179DE" w:rsidRDefault="00943121" w:rsidP="008C0D14">
            <w:pPr>
              <w:pStyle w:val="a6"/>
              <w:shd w:val="clear" w:color="auto" w:fill="auto"/>
              <w:spacing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8179DE">
              <w:rPr>
                <w:rFonts w:ascii="Times New Roman" w:hAnsi="Times New Roman"/>
                <w:noProof/>
                <w:szCs w:val="21"/>
              </w:rPr>
              <w:t xml:space="preserve">Мастер Изображения учит видеть. </w:t>
            </w:r>
          </w:p>
        </w:tc>
        <w:tc>
          <w:tcPr>
            <w:tcW w:w="929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  <w:r>
              <w:t>3</w:t>
            </w:r>
          </w:p>
        </w:tc>
        <w:tc>
          <w:tcPr>
            <w:tcW w:w="691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</w:p>
        </w:tc>
        <w:tc>
          <w:tcPr>
            <w:tcW w:w="934" w:type="dxa"/>
            <w:vMerge w:val="restart"/>
          </w:tcPr>
          <w:p w:rsidR="00943121" w:rsidRPr="00A0713F" w:rsidRDefault="00943121" w:rsidP="008C0D14">
            <w:pPr>
              <w:jc w:val="center"/>
            </w:pPr>
            <w:r>
              <w:t>4</w:t>
            </w:r>
          </w:p>
        </w:tc>
        <w:tc>
          <w:tcPr>
            <w:tcW w:w="1046" w:type="dxa"/>
            <w:vMerge w:val="restart"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80" w:type="dxa"/>
            <w:vMerge w:val="restart"/>
          </w:tcPr>
          <w:p w:rsidR="00943121" w:rsidRPr="00A0713F" w:rsidRDefault="00943121" w:rsidP="008C0D14">
            <w:pPr>
              <w:jc w:val="center"/>
            </w:pPr>
            <w:r>
              <w:t>1</w:t>
            </w:r>
          </w:p>
        </w:tc>
      </w:tr>
      <w:tr w:rsidR="00943121" w:rsidTr="00EF1F74">
        <w:tc>
          <w:tcPr>
            <w:tcW w:w="648" w:type="dxa"/>
            <w:vMerge/>
          </w:tcPr>
          <w:p w:rsidR="00943121" w:rsidRPr="00A0713F" w:rsidRDefault="00943121" w:rsidP="008C0D14">
            <w:pPr>
              <w:numPr>
                <w:ilvl w:val="0"/>
                <w:numId w:val="19"/>
              </w:numPr>
              <w:ind w:left="0"/>
              <w:jc w:val="center"/>
            </w:pPr>
          </w:p>
        </w:tc>
        <w:tc>
          <w:tcPr>
            <w:tcW w:w="1980" w:type="dxa"/>
            <w:vMerge/>
          </w:tcPr>
          <w:p w:rsidR="00943121" w:rsidRPr="00A0713F" w:rsidRDefault="00943121" w:rsidP="008C0D14"/>
        </w:tc>
        <w:tc>
          <w:tcPr>
            <w:tcW w:w="2520" w:type="dxa"/>
          </w:tcPr>
          <w:p w:rsidR="00943121" w:rsidRPr="00A0713F" w:rsidRDefault="00943121" w:rsidP="008C0D14">
            <w:pPr>
              <w:shd w:val="clear" w:color="auto" w:fill="FFFFFF"/>
            </w:pPr>
            <w:r w:rsidRPr="00BC3C40">
              <w:rPr>
                <w:noProof/>
                <w:lang w:eastAsia="ru-RU"/>
              </w:rPr>
              <w:t>Изображать можно пятном</w:t>
            </w:r>
          </w:p>
        </w:tc>
        <w:tc>
          <w:tcPr>
            <w:tcW w:w="929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  <w:r>
              <w:t>2</w:t>
            </w:r>
          </w:p>
        </w:tc>
        <w:tc>
          <w:tcPr>
            <w:tcW w:w="691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</w:p>
        </w:tc>
        <w:tc>
          <w:tcPr>
            <w:tcW w:w="934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46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80" w:type="dxa"/>
            <w:vMerge/>
          </w:tcPr>
          <w:p w:rsidR="00943121" w:rsidRPr="00A0713F" w:rsidRDefault="00943121" w:rsidP="008C0D14">
            <w:pPr>
              <w:jc w:val="center"/>
            </w:pPr>
          </w:p>
        </w:tc>
      </w:tr>
      <w:tr w:rsidR="00943121" w:rsidTr="00EF1F74">
        <w:tc>
          <w:tcPr>
            <w:tcW w:w="648" w:type="dxa"/>
            <w:vMerge/>
          </w:tcPr>
          <w:p w:rsidR="00943121" w:rsidRPr="00A0713F" w:rsidRDefault="00943121" w:rsidP="008C0D14">
            <w:pPr>
              <w:numPr>
                <w:ilvl w:val="0"/>
                <w:numId w:val="19"/>
              </w:numPr>
              <w:ind w:left="0"/>
              <w:jc w:val="center"/>
            </w:pPr>
          </w:p>
        </w:tc>
        <w:tc>
          <w:tcPr>
            <w:tcW w:w="1980" w:type="dxa"/>
            <w:vMerge/>
          </w:tcPr>
          <w:p w:rsidR="00943121" w:rsidRPr="00A0713F" w:rsidRDefault="00943121" w:rsidP="008C0D14"/>
        </w:tc>
        <w:tc>
          <w:tcPr>
            <w:tcW w:w="2520" w:type="dxa"/>
          </w:tcPr>
          <w:p w:rsidR="00943121" w:rsidRPr="00A0713F" w:rsidRDefault="00943121" w:rsidP="008C0D14">
            <w:pPr>
              <w:shd w:val="clear" w:color="auto" w:fill="FFFFFF"/>
              <w:jc w:val="both"/>
            </w:pPr>
            <w:r w:rsidRPr="00BC3C40">
              <w:t>Изображать можно в объеме</w:t>
            </w:r>
          </w:p>
        </w:tc>
        <w:tc>
          <w:tcPr>
            <w:tcW w:w="929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  <w:r w:rsidRPr="00A0713F">
              <w:t>1</w:t>
            </w:r>
          </w:p>
        </w:tc>
        <w:tc>
          <w:tcPr>
            <w:tcW w:w="691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</w:p>
        </w:tc>
        <w:tc>
          <w:tcPr>
            <w:tcW w:w="934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46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80" w:type="dxa"/>
            <w:vMerge/>
          </w:tcPr>
          <w:p w:rsidR="00943121" w:rsidRPr="00A0713F" w:rsidRDefault="00943121" w:rsidP="008C0D14">
            <w:pPr>
              <w:jc w:val="center"/>
            </w:pPr>
          </w:p>
        </w:tc>
      </w:tr>
      <w:tr w:rsidR="00943121" w:rsidTr="00EF1F74">
        <w:tc>
          <w:tcPr>
            <w:tcW w:w="648" w:type="dxa"/>
            <w:vMerge/>
          </w:tcPr>
          <w:p w:rsidR="00943121" w:rsidRPr="00A0713F" w:rsidRDefault="00943121" w:rsidP="008C0D14">
            <w:pPr>
              <w:numPr>
                <w:ilvl w:val="0"/>
                <w:numId w:val="19"/>
              </w:numPr>
              <w:ind w:left="0"/>
              <w:jc w:val="center"/>
            </w:pPr>
          </w:p>
        </w:tc>
        <w:tc>
          <w:tcPr>
            <w:tcW w:w="1980" w:type="dxa"/>
            <w:vMerge/>
          </w:tcPr>
          <w:p w:rsidR="00943121" w:rsidRPr="00A0713F" w:rsidRDefault="00943121" w:rsidP="008C0D14"/>
        </w:tc>
        <w:tc>
          <w:tcPr>
            <w:tcW w:w="2520" w:type="dxa"/>
          </w:tcPr>
          <w:p w:rsidR="00943121" w:rsidRPr="00A0713F" w:rsidRDefault="00943121" w:rsidP="008C0D14">
            <w:pPr>
              <w:shd w:val="clear" w:color="auto" w:fill="FFFFFF"/>
              <w:jc w:val="both"/>
            </w:pPr>
            <w:r w:rsidRPr="00BC3C40">
              <w:t>Изображать можно линией.</w:t>
            </w:r>
          </w:p>
        </w:tc>
        <w:tc>
          <w:tcPr>
            <w:tcW w:w="929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  <w:r w:rsidRPr="00A0713F">
              <w:t>1</w:t>
            </w:r>
          </w:p>
        </w:tc>
        <w:tc>
          <w:tcPr>
            <w:tcW w:w="691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</w:p>
        </w:tc>
        <w:tc>
          <w:tcPr>
            <w:tcW w:w="934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46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80" w:type="dxa"/>
            <w:vMerge/>
          </w:tcPr>
          <w:p w:rsidR="00943121" w:rsidRPr="00A0713F" w:rsidRDefault="00943121" w:rsidP="008C0D14">
            <w:pPr>
              <w:jc w:val="center"/>
            </w:pPr>
          </w:p>
        </w:tc>
      </w:tr>
      <w:tr w:rsidR="00943121" w:rsidTr="00EF1F74">
        <w:trPr>
          <w:trHeight w:val="570"/>
        </w:trPr>
        <w:tc>
          <w:tcPr>
            <w:tcW w:w="648" w:type="dxa"/>
            <w:vMerge/>
          </w:tcPr>
          <w:p w:rsidR="00943121" w:rsidRPr="00A0713F" w:rsidRDefault="00943121" w:rsidP="008C0D14">
            <w:pPr>
              <w:numPr>
                <w:ilvl w:val="0"/>
                <w:numId w:val="19"/>
              </w:numPr>
              <w:ind w:left="0"/>
              <w:jc w:val="center"/>
            </w:pPr>
          </w:p>
        </w:tc>
        <w:tc>
          <w:tcPr>
            <w:tcW w:w="1980" w:type="dxa"/>
            <w:vMerge/>
          </w:tcPr>
          <w:p w:rsidR="00943121" w:rsidRPr="00A0713F" w:rsidRDefault="00943121" w:rsidP="008C0D14">
            <w:pPr>
              <w:rPr>
                <w:lang w:eastAsia="ru-RU"/>
              </w:rPr>
            </w:pPr>
          </w:p>
        </w:tc>
        <w:tc>
          <w:tcPr>
            <w:tcW w:w="2520" w:type="dxa"/>
          </w:tcPr>
          <w:p w:rsidR="00943121" w:rsidRPr="00BC3C40" w:rsidRDefault="00943121" w:rsidP="008C0D14">
            <w:r w:rsidRPr="00BC3C40">
              <w:t>Разноцветные краски.</w:t>
            </w:r>
          </w:p>
          <w:p w:rsidR="00943121" w:rsidRPr="00A1276A" w:rsidRDefault="00943121" w:rsidP="008C0D14">
            <w:pPr>
              <w:rPr>
                <w:lang w:eastAsia="en-US"/>
              </w:rPr>
            </w:pPr>
            <w:r w:rsidRPr="00BC3C40">
              <w:t>«Осень — пора плодородия»</w:t>
            </w:r>
          </w:p>
        </w:tc>
        <w:tc>
          <w:tcPr>
            <w:tcW w:w="929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  <w:r w:rsidRPr="00A0713F">
              <w:t>3</w:t>
            </w:r>
          </w:p>
          <w:p w:rsidR="00943121" w:rsidRPr="00A0713F" w:rsidRDefault="00943121" w:rsidP="008C0D14">
            <w:pPr>
              <w:shd w:val="clear" w:color="auto" w:fill="FFFFFF"/>
              <w:jc w:val="center"/>
            </w:pPr>
            <w:r w:rsidRPr="00A0713F">
              <w:t xml:space="preserve"> </w:t>
            </w:r>
          </w:p>
        </w:tc>
        <w:tc>
          <w:tcPr>
            <w:tcW w:w="691" w:type="dxa"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934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46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80" w:type="dxa"/>
            <w:vMerge/>
          </w:tcPr>
          <w:p w:rsidR="00943121" w:rsidRPr="00A0713F" w:rsidRDefault="00943121" w:rsidP="008C0D14">
            <w:pPr>
              <w:jc w:val="center"/>
            </w:pPr>
          </w:p>
        </w:tc>
      </w:tr>
      <w:tr w:rsidR="00943121" w:rsidTr="00EF1F74">
        <w:tc>
          <w:tcPr>
            <w:tcW w:w="648" w:type="dxa"/>
            <w:vMerge w:val="restart"/>
          </w:tcPr>
          <w:p w:rsidR="00943121" w:rsidRPr="00A0713F" w:rsidRDefault="00943121" w:rsidP="008C0D14">
            <w:pPr>
              <w:numPr>
                <w:ilvl w:val="0"/>
                <w:numId w:val="19"/>
              </w:numPr>
              <w:ind w:left="0"/>
              <w:jc w:val="center"/>
            </w:pPr>
          </w:p>
        </w:tc>
        <w:tc>
          <w:tcPr>
            <w:tcW w:w="1980" w:type="dxa"/>
            <w:vMerge w:val="restart"/>
          </w:tcPr>
          <w:p w:rsidR="00943121" w:rsidRPr="00A0713F" w:rsidRDefault="00943121" w:rsidP="008C0D14">
            <w:r w:rsidRPr="00A0713F">
              <w:t xml:space="preserve">Ты украшаешь. Знакомство с Мастером Украшения </w:t>
            </w:r>
            <w:r w:rsidRPr="00A0713F">
              <w:rPr>
                <w:lang w:eastAsia="ru-RU"/>
              </w:rPr>
              <w:t>(</w:t>
            </w:r>
            <w:r>
              <w:rPr>
                <w:lang w:eastAsia="ru-RU"/>
              </w:rPr>
              <w:t>9</w:t>
            </w:r>
            <w:r w:rsidRPr="00A0713F">
              <w:rPr>
                <w:lang w:eastAsia="ru-RU"/>
              </w:rPr>
              <w:t>)</w:t>
            </w:r>
          </w:p>
        </w:tc>
        <w:tc>
          <w:tcPr>
            <w:tcW w:w="2520" w:type="dxa"/>
          </w:tcPr>
          <w:p w:rsidR="00943121" w:rsidRPr="00BC3C40" w:rsidRDefault="00943121" w:rsidP="008C0D14">
            <w:r w:rsidRPr="00BC3C40">
              <w:t>Мир полон</w:t>
            </w:r>
          </w:p>
          <w:p w:rsidR="00943121" w:rsidRPr="00A1276A" w:rsidRDefault="00943121" w:rsidP="008C0D14">
            <w:pPr>
              <w:rPr>
                <w:lang w:eastAsia="en-US"/>
              </w:rPr>
            </w:pPr>
            <w:r w:rsidRPr="00BC3C40">
              <w:t xml:space="preserve"> Украшений</w:t>
            </w:r>
          </w:p>
        </w:tc>
        <w:tc>
          <w:tcPr>
            <w:tcW w:w="929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  <w:r>
              <w:t>3</w:t>
            </w:r>
          </w:p>
        </w:tc>
        <w:tc>
          <w:tcPr>
            <w:tcW w:w="691" w:type="dxa"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934" w:type="dxa"/>
            <w:vMerge w:val="restart"/>
          </w:tcPr>
          <w:p w:rsidR="00943121" w:rsidRPr="00A0713F" w:rsidRDefault="00943121" w:rsidP="008C0D14">
            <w:pPr>
              <w:jc w:val="center"/>
            </w:pPr>
            <w:r>
              <w:t>3</w:t>
            </w:r>
          </w:p>
        </w:tc>
        <w:tc>
          <w:tcPr>
            <w:tcW w:w="1046" w:type="dxa"/>
            <w:vMerge w:val="restart"/>
          </w:tcPr>
          <w:p w:rsidR="00943121" w:rsidRPr="00A0713F" w:rsidRDefault="00943121" w:rsidP="008C0D14">
            <w:pPr>
              <w:jc w:val="center"/>
            </w:pPr>
            <w:r>
              <w:t>1</w:t>
            </w:r>
          </w:p>
        </w:tc>
        <w:tc>
          <w:tcPr>
            <w:tcW w:w="1080" w:type="dxa"/>
            <w:vMerge w:val="restart"/>
          </w:tcPr>
          <w:p w:rsidR="00943121" w:rsidRPr="00A0713F" w:rsidRDefault="00943121" w:rsidP="008C0D14">
            <w:pPr>
              <w:jc w:val="center"/>
            </w:pPr>
            <w:r w:rsidRPr="00A0713F">
              <w:t>1</w:t>
            </w:r>
          </w:p>
        </w:tc>
      </w:tr>
      <w:tr w:rsidR="00943121" w:rsidTr="00EF1F74">
        <w:tc>
          <w:tcPr>
            <w:tcW w:w="648" w:type="dxa"/>
            <w:vMerge/>
          </w:tcPr>
          <w:p w:rsidR="00943121" w:rsidRPr="00A0713F" w:rsidRDefault="00943121" w:rsidP="008C0D14">
            <w:pPr>
              <w:numPr>
                <w:ilvl w:val="0"/>
                <w:numId w:val="19"/>
              </w:numPr>
              <w:ind w:left="0"/>
              <w:jc w:val="center"/>
            </w:pPr>
          </w:p>
        </w:tc>
        <w:tc>
          <w:tcPr>
            <w:tcW w:w="1980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2520" w:type="dxa"/>
          </w:tcPr>
          <w:p w:rsidR="00943121" w:rsidRPr="00A0713F" w:rsidRDefault="00943121" w:rsidP="008C0D14">
            <w:pPr>
              <w:shd w:val="clear" w:color="auto" w:fill="FFFFFF"/>
              <w:jc w:val="both"/>
            </w:pPr>
            <w:r>
              <w:t>Природные у</w:t>
            </w:r>
            <w:r w:rsidRPr="00BC3C40">
              <w:t>зоры</w:t>
            </w:r>
          </w:p>
        </w:tc>
        <w:tc>
          <w:tcPr>
            <w:tcW w:w="929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  <w:r>
              <w:t>3</w:t>
            </w:r>
          </w:p>
        </w:tc>
        <w:tc>
          <w:tcPr>
            <w:tcW w:w="691" w:type="dxa"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934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46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80" w:type="dxa"/>
            <w:vMerge/>
          </w:tcPr>
          <w:p w:rsidR="00943121" w:rsidRPr="00A0713F" w:rsidRDefault="00943121" w:rsidP="008C0D14">
            <w:pPr>
              <w:jc w:val="center"/>
            </w:pPr>
          </w:p>
        </w:tc>
      </w:tr>
      <w:tr w:rsidR="00943121" w:rsidTr="00EF1F74">
        <w:tc>
          <w:tcPr>
            <w:tcW w:w="648" w:type="dxa"/>
            <w:vMerge/>
          </w:tcPr>
          <w:p w:rsidR="00943121" w:rsidRPr="00A0713F" w:rsidRDefault="00943121" w:rsidP="008C0D14">
            <w:pPr>
              <w:numPr>
                <w:ilvl w:val="0"/>
                <w:numId w:val="19"/>
              </w:numPr>
              <w:ind w:left="0"/>
              <w:jc w:val="center"/>
            </w:pPr>
          </w:p>
        </w:tc>
        <w:tc>
          <w:tcPr>
            <w:tcW w:w="1980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2520" w:type="dxa"/>
          </w:tcPr>
          <w:p w:rsidR="00943121" w:rsidRPr="00425B80" w:rsidRDefault="00943121" w:rsidP="008C0D14">
            <w:pPr>
              <w:rPr>
                <w:lang w:eastAsia="en-US"/>
              </w:rPr>
            </w:pPr>
            <w:r w:rsidRPr="00BC3C40">
              <w:t>Узоры, которые создали люди</w:t>
            </w:r>
          </w:p>
        </w:tc>
        <w:tc>
          <w:tcPr>
            <w:tcW w:w="929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  <w:r>
              <w:t>3</w:t>
            </w:r>
          </w:p>
        </w:tc>
        <w:tc>
          <w:tcPr>
            <w:tcW w:w="691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  <w:r w:rsidRPr="00A0713F">
              <w:t>2</w:t>
            </w:r>
          </w:p>
        </w:tc>
        <w:tc>
          <w:tcPr>
            <w:tcW w:w="934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46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80" w:type="dxa"/>
            <w:vMerge/>
          </w:tcPr>
          <w:p w:rsidR="00943121" w:rsidRPr="00A0713F" w:rsidRDefault="00943121" w:rsidP="008C0D14">
            <w:pPr>
              <w:jc w:val="center"/>
            </w:pPr>
          </w:p>
        </w:tc>
      </w:tr>
      <w:tr w:rsidR="00943121" w:rsidTr="00EF1F74">
        <w:tc>
          <w:tcPr>
            <w:tcW w:w="648" w:type="dxa"/>
            <w:vMerge w:val="restart"/>
          </w:tcPr>
          <w:p w:rsidR="00943121" w:rsidRPr="00A0713F" w:rsidRDefault="00943121" w:rsidP="008C0D14">
            <w:pPr>
              <w:numPr>
                <w:ilvl w:val="0"/>
                <w:numId w:val="19"/>
              </w:numPr>
              <w:ind w:left="0"/>
              <w:jc w:val="center"/>
            </w:pPr>
          </w:p>
        </w:tc>
        <w:tc>
          <w:tcPr>
            <w:tcW w:w="1980" w:type="dxa"/>
            <w:vMerge w:val="restart"/>
          </w:tcPr>
          <w:p w:rsidR="00943121" w:rsidRPr="00A0713F" w:rsidRDefault="00943121" w:rsidP="008C0D14">
            <w:r w:rsidRPr="00A0713F">
              <w:t xml:space="preserve">Ты строишь. Знакомство с Мастером Постройки </w:t>
            </w:r>
            <w:r w:rsidRPr="00A0713F">
              <w:rPr>
                <w:lang w:eastAsia="ru-RU"/>
              </w:rPr>
              <w:t>(11)</w:t>
            </w:r>
          </w:p>
        </w:tc>
        <w:tc>
          <w:tcPr>
            <w:tcW w:w="2520" w:type="dxa"/>
          </w:tcPr>
          <w:p w:rsidR="00943121" w:rsidRPr="00A0713F" w:rsidRDefault="00943121" w:rsidP="008C0D14">
            <w:pPr>
              <w:shd w:val="clear" w:color="auto" w:fill="FFFFFF"/>
            </w:pPr>
            <w:r w:rsidRPr="00BC3C40">
              <w:t>Постройки в нашей жизни</w:t>
            </w:r>
          </w:p>
        </w:tc>
        <w:tc>
          <w:tcPr>
            <w:tcW w:w="929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  <w:r>
              <w:t>2</w:t>
            </w:r>
          </w:p>
        </w:tc>
        <w:tc>
          <w:tcPr>
            <w:tcW w:w="691" w:type="dxa"/>
          </w:tcPr>
          <w:p w:rsidR="00943121" w:rsidRPr="00A0713F" w:rsidRDefault="00943121" w:rsidP="008C0D14">
            <w:pPr>
              <w:jc w:val="center"/>
            </w:pPr>
            <w:r w:rsidRPr="00A0713F">
              <w:t>1</w:t>
            </w:r>
          </w:p>
        </w:tc>
        <w:tc>
          <w:tcPr>
            <w:tcW w:w="934" w:type="dxa"/>
            <w:vMerge w:val="restart"/>
          </w:tcPr>
          <w:p w:rsidR="00943121" w:rsidRPr="00A0713F" w:rsidRDefault="00943121" w:rsidP="008C0D14">
            <w:pPr>
              <w:jc w:val="center"/>
            </w:pPr>
            <w:r w:rsidRPr="00A0713F">
              <w:t>3</w:t>
            </w:r>
          </w:p>
        </w:tc>
        <w:tc>
          <w:tcPr>
            <w:tcW w:w="1046" w:type="dxa"/>
            <w:vMerge w:val="restart"/>
          </w:tcPr>
          <w:p w:rsidR="00943121" w:rsidRPr="00A0713F" w:rsidRDefault="00943121" w:rsidP="008C0D14">
            <w:pPr>
              <w:jc w:val="center"/>
            </w:pPr>
            <w:r>
              <w:t xml:space="preserve"> </w:t>
            </w:r>
          </w:p>
        </w:tc>
        <w:tc>
          <w:tcPr>
            <w:tcW w:w="1080" w:type="dxa"/>
            <w:vMerge w:val="restart"/>
          </w:tcPr>
          <w:p w:rsidR="00943121" w:rsidRPr="00A0713F" w:rsidRDefault="00943121" w:rsidP="008C0D14">
            <w:pPr>
              <w:jc w:val="center"/>
            </w:pPr>
            <w:r w:rsidRPr="00A0713F">
              <w:t>1</w:t>
            </w:r>
          </w:p>
        </w:tc>
      </w:tr>
      <w:tr w:rsidR="00943121" w:rsidTr="00EF1F74">
        <w:tc>
          <w:tcPr>
            <w:tcW w:w="648" w:type="dxa"/>
            <w:vMerge/>
          </w:tcPr>
          <w:p w:rsidR="00943121" w:rsidRPr="00A0713F" w:rsidRDefault="00943121" w:rsidP="008C0D14">
            <w:pPr>
              <w:numPr>
                <w:ilvl w:val="0"/>
                <w:numId w:val="19"/>
              </w:numPr>
              <w:ind w:left="0"/>
              <w:jc w:val="center"/>
            </w:pPr>
          </w:p>
        </w:tc>
        <w:tc>
          <w:tcPr>
            <w:tcW w:w="1980" w:type="dxa"/>
            <w:vMerge/>
          </w:tcPr>
          <w:p w:rsidR="00943121" w:rsidRPr="00A0713F" w:rsidRDefault="00943121" w:rsidP="008C0D14"/>
        </w:tc>
        <w:tc>
          <w:tcPr>
            <w:tcW w:w="2520" w:type="dxa"/>
          </w:tcPr>
          <w:p w:rsidR="00943121" w:rsidRPr="00425B80" w:rsidRDefault="00943121" w:rsidP="008C0D14">
            <w:pPr>
              <w:rPr>
                <w:lang w:eastAsia="en-US"/>
              </w:rPr>
            </w:pPr>
            <w:r w:rsidRPr="00BC3C40">
              <w:t>Домики, которые построила природа</w:t>
            </w:r>
          </w:p>
        </w:tc>
        <w:tc>
          <w:tcPr>
            <w:tcW w:w="929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  <w:r w:rsidRPr="00A0713F">
              <w:t>1</w:t>
            </w:r>
          </w:p>
        </w:tc>
        <w:tc>
          <w:tcPr>
            <w:tcW w:w="691" w:type="dxa"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934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46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80" w:type="dxa"/>
            <w:vMerge/>
          </w:tcPr>
          <w:p w:rsidR="00943121" w:rsidRPr="00A0713F" w:rsidRDefault="00943121" w:rsidP="008C0D14">
            <w:pPr>
              <w:jc w:val="center"/>
            </w:pPr>
          </w:p>
        </w:tc>
      </w:tr>
      <w:tr w:rsidR="00943121" w:rsidTr="00EF1F74">
        <w:tc>
          <w:tcPr>
            <w:tcW w:w="648" w:type="dxa"/>
            <w:vMerge/>
          </w:tcPr>
          <w:p w:rsidR="00943121" w:rsidRPr="00A0713F" w:rsidRDefault="00943121" w:rsidP="008C0D14">
            <w:pPr>
              <w:numPr>
                <w:ilvl w:val="0"/>
                <w:numId w:val="19"/>
              </w:numPr>
              <w:ind w:left="0"/>
              <w:jc w:val="center"/>
            </w:pPr>
          </w:p>
        </w:tc>
        <w:tc>
          <w:tcPr>
            <w:tcW w:w="1980" w:type="dxa"/>
            <w:vMerge/>
          </w:tcPr>
          <w:p w:rsidR="00943121" w:rsidRPr="00A0713F" w:rsidRDefault="00943121" w:rsidP="008C0D14"/>
        </w:tc>
        <w:tc>
          <w:tcPr>
            <w:tcW w:w="2520" w:type="dxa"/>
          </w:tcPr>
          <w:p w:rsidR="00943121" w:rsidRPr="00425B80" w:rsidRDefault="00943121" w:rsidP="008C0D14">
            <w:pPr>
              <w:rPr>
                <w:lang w:eastAsia="en-US"/>
              </w:rPr>
            </w:pPr>
            <w:r w:rsidRPr="00BC3C40">
              <w:t>Строим город</w:t>
            </w:r>
          </w:p>
        </w:tc>
        <w:tc>
          <w:tcPr>
            <w:tcW w:w="929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  <w:r>
              <w:t>6</w:t>
            </w:r>
          </w:p>
        </w:tc>
        <w:tc>
          <w:tcPr>
            <w:tcW w:w="691" w:type="dxa"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934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46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80" w:type="dxa"/>
            <w:vMerge/>
          </w:tcPr>
          <w:p w:rsidR="00943121" w:rsidRPr="00A0713F" w:rsidRDefault="00943121" w:rsidP="008C0D14">
            <w:pPr>
              <w:jc w:val="center"/>
            </w:pPr>
          </w:p>
        </w:tc>
      </w:tr>
      <w:tr w:rsidR="00943121" w:rsidTr="00EF1F74">
        <w:trPr>
          <w:trHeight w:val="394"/>
        </w:trPr>
        <w:tc>
          <w:tcPr>
            <w:tcW w:w="648" w:type="dxa"/>
            <w:vMerge/>
          </w:tcPr>
          <w:p w:rsidR="00943121" w:rsidRPr="00A0713F" w:rsidRDefault="00943121" w:rsidP="008C0D14">
            <w:pPr>
              <w:numPr>
                <w:ilvl w:val="0"/>
                <w:numId w:val="19"/>
              </w:numPr>
              <w:ind w:left="0"/>
              <w:jc w:val="center"/>
            </w:pPr>
          </w:p>
        </w:tc>
        <w:tc>
          <w:tcPr>
            <w:tcW w:w="1980" w:type="dxa"/>
            <w:vMerge/>
          </w:tcPr>
          <w:p w:rsidR="00943121" w:rsidRPr="00A0713F" w:rsidRDefault="00943121" w:rsidP="008C0D14"/>
        </w:tc>
        <w:tc>
          <w:tcPr>
            <w:tcW w:w="2520" w:type="dxa"/>
          </w:tcPr>
          <w:p w:rsidR="00943121" w:rsidRPr="00425B80" w:rsidRDefault="00943121" w:rsidP="008C0D14">
            <w:pPr>
              <w:rPr>
                <w:lang w:eastAsia="en-US"/>
              </w:rPr>
            </w:pPr>
            <w:r w:rsidRPr="00BC3C40">
              <w:rPr>
                <w:lang w:eastAsia="en-US"/>
              </w:rPr>
              <w:t>Город, в котором мы живем</w:t>
            </w:r>
          </w:p>
        </w:tc>
        <w:tc>
          <w:tcPr>
            <w:tcW w:w="929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  <w:r w:rsidRPr="00A0713F">
              <w:t>2</w:t>
            </w:r>
          </w:p>
        </w:tc>
        <w:tc>
          <w:tcPr>
            <w:tcW w:w="691" w:type="dxa"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934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46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80" w:type="dxa"/>
            <w:vMerge/>
          </w:tcPr>
          <w:p w:rsidR="00943121" w:rsidRPr="00A0713F" w:rsidRDefault="00943121" w:rsidP="008C0D14">
            <w:pPr>
              <w:jc w:val="center"/>
            </w:pPr>
          </w:p>
        </w:tc>
      </w:tr>
      <w:tr w:rsidR="00943121" w:rsidTr="00EF1F74">
        <w:tc>
          <w:tcPr>
            <w:tcW w:w="648" w:type="dxa"/>
            <w:vMerge w:val="restart"/>
          </w:tcPr>
          <w:p w:rsidR="00943121" w:rsidRPr="00A0713F" w:rsidRDefault="00943121" w:rsidP="008C0D14">
            <w:pPr>
              <w:numPr>
                <w:ilvl w:val="0"/>
                <w:numId w:val="19"/>
              </w:numPr>
              <w:ind w:left="0"/>
              <w:jc w:val="center"/>
            </w:pPr>
          </w:p>
        </w:tc>
        <w:tc>
          <w:tcPr>
            <w:tcW w:w="1980" w:type="dxa"/>
            <w:vMerge w:val="restart"/>
          </w:tcPr>
          <w:p w:rsidR="00943121" w:rsidRPr="00A0713F" w:rsidRDefault="00943121" w:rsidP="008C0D14">
            <w:pPr>
              <w:shd w:val="clear" w:color="auto" w:fill="FFFFFF"/>
            </w:pPr>
            <w:r w:rsidRPr="00A0713F">
              <w:t xml:space="preserve">Изображение, украшение, постройка всегда помогают друг другу </w:t>
            </w:r>
            <w:r w:rsidRPr="00A0713F">
              <w:rPr>
                <w:lang w:eastAsia="ru-RU"/>
              </w:rPr>
              <w:t>(</w:t>
            </w:r>
            <w:r>
              <w:rPr>
                <w:lang w:eastAsia="ru-RU"/>
              </w:rPr>
              <w:t>4</w:t>
            </w:r>
            <w:r w:rsidRPr="00A0713F">
              <w:rPr>
                <w:lang w:eastAsia="ru-RU"/>
              </w:rPr>
              <w:t>)</w:t>
            </w:r>
          </w:p>
        </w:tc>
        <w:tc>
          <w:tcPr>
            <w:tcW w:w="2520" w:type="dxa"/>
          </w:tcPr>
          <w:p w:rsidR="00943121" w:rsidRPr="00A0713F" w:rsidRDefault="00943121" w:rsidP="008C0D14">
            <w:pPr>
              <w:shd w:val="clear" w:color="auto" w:fill="FFFFFF"/>
            </w:pPr>
            <w:r w:rsidRPr="00BC3C40">
              <w:t>Праздник весны.</w:t>
            </w:r>
          </w:p>
        </w:tc>
        <w:tc>
          <w:tcPr>
            <w:tcW w:w="929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  <w:r>
              <w:t>3</w:t>
            </w:r>
          </w:p>
        </w:tc>
        <w:tc>
          <w:tcPr>
            <w:tcW w:w="691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  <w:r w:rsidRPr="00A0713F">
              <w:t>2</w:t>
            </w:r>
          </w:p>
        </w:tc>
        <w:tc>
          <w:tcPr>
            <w:tcW w:w="934" w:type="dxa"/>
            <w:vMerge w:val="restart"/>
          </w:tcPr>
          <w:p w:rsidR="00943121" w:rsidRPr="00A0713F" w:rsidRDefault="00943121" w:rsidP="008C0D14">
            <w:pPr>
              <w:jc w:val="center"/>
            </w:pPr>
            <w:r>
              <w:t>1</w:t>
            </w:r>
          </w:p>
        </w:tc>
        <w:tc>
          <w:tcPr>
            <w:tcW w:w="1046" w:type="dxa"/>
            <w:vMerge w:val="restart"/>
          </w:tcPr>
          <w:p w:rsidR="00943121" w:rsidRPr="00A0713F" w:rsidRDefault="00943121" w:rsidP="008C0D14">
            <w:pPr>
              <w:jc w:val="center"/>
            </w:pPr>
            <w:r w:rsidRPr="00A0713F">
              <w:t>1</w:t>
            </w:r>
          </w:p>
        </w:tc>
        <w:tc>
          <w:tcPr>
            <w:tcW w:w="1080" w:type="dxa"/>
            <w:vMerge w:val="restart"/>
          </w:tcPr>
          <w:p w:rsidR="00943121" w:rsidRPr="00A0713F" w:rsidRDefault="00943121" w:rsidP="008C0D14">
            <w:pPr>
              <w:jc w:val="center"/>
            </w:pPr>
            <w:r>
              <w:t xml:space="preserve"> </w:t>
            </w:r>
          </w:p>
        </w:tc>
      </w:tr>
      <w:tr w:rsidR="00943121" w:rsidTr="00EF1F74">
        <w:tc>
          <w:tcPr>
            <w:tcW w:w="648" w:type="dxa"/>
            <w:vMerge/>
          </w:tcPr>
          <w:p w:rsidR="00943121" w:rsidRPr="00A0713F" w:rsidRDefault="00943121" w:rsidP="008C0D14">
            <w:pPr>
              <w:numPr>
                <w:ilvl w:val="0"/>
                <w:numId w:val="19"/>
              </w:numPr>
              <w:ind w:left="0"/>
              <w:jc w:val="center"/>
            </w:pPr>
          </w:p>
        </w:tc>
        <w:tc>
          <w:tcPr>
            <w:tcW w:w="1980" w:type="dxa"/>
            <w:vMerge/>
          </w:tcPr>
          <w:p w:rsidR="00943121" w:rsidRPr="00A0713F" w:rsidRDefault="00943121" w:rsidP="008C0D14">
            <w:pPr>
              <w:shd w:val="clear" w:color="auto" w:fill="FFFFFF"/>
            </w:pPr>
          </w:p>
        </w:tc>
        <w:tc>
          <w:tcPr>
            <w:tcW w:w="2520" w:type="dxa"/>
          </w:tcPr>
          <w:p w:rsidR="00943121" w:rsidRPr="00A0713F" w:rsidRDefault="00943121" w:rsidP="008C0D14">
            <w:pPr>
              <w:shd w:val="clear" w:color="auto" w:fill="FFFFFF"/>
            </w:pPr>
            <w:r w:rsidRPr="00BC3C40">
              <w:t>Здравствуй, лето!</w:t>
            </w:r>
          </w:p>
        </w:tc>
        <w:tc>
          <w:tcPr>
            <w:tcW w:w="929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691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</w:p>
        </w:tc>
        <w:tc>
          <w:tcPr>
            <w:tcW w:w="934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46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80" w:type="dxa"/>
            <w:vMerge/>
          </w:tcPr>
          <w:p w:rsidR="00943121" w:rsidRPr="00A0713F" w:rsidRDefault="00943121" w:rsidP="008C0D14">
            <w:pPr>
              <w:jc w:val="center"/>
            </w:pPr>
          </w:p>
        </w:tc>
      </w:tr>
      <w:tr w:rsidR="00943121" w:rsidTr="00A0713F">
        <w:tc>
          <w:tcPr>
            <w:tcW w:w="5148" w:type="dxa"/>
            <w:gridSpan w:val="3"/>
          </w:tcPr>
          <w:p w:rsidR="00943121" w:rsidRPr="00A0713F" w:rsidRDefault="00943121" w:rsidP="008C0D14">
            <w:r w:rsidRPr="00A0713F">
              <w:t xml:space="preserve">ИТОГО: </w:t>
            </w:r>
          </w:p>
        </w:tc>
        <w:tc>
          <w:tcPr>
            <w:tcW w:w="929" w:type="dxa"/>
          </w:tcPr>
          <w:p w:rsidR="00943121" w:rsidRPr="00A0713F" w:rsidRDefault="00943121" w:rsidP="008C0D14">
            <w:pPr>
              <w:jc w:val="center"/>
            </w:pPr>
            <w:r w:rsidRPr="00A0713F">
              <w:t>34</w:t>
            </w:r>
          </w:p>
        </w:tc>
        <w:tc>
          <w:tcPr>
            <w:tcW w:w="691" w:type="dxa"/>
          </w:tcPr>
          <w:p w:rsidR="00943121" w:rsidRPr="00A0713F" w:rsidRDefault="00943121" w:rsidP="008C0D14">
            <w:pPr>
              <w:jc w:val="center"/>
            </w:pPr>
            <w:r w:rsidRPr="00A0713F">
              <w:t>5</w:t>
            </w:r>
          </w:p>
        </w:tc>
        <w:tc>
          <w:tcPr>
            <w:tcW w:w="934" w:type="dxa"/>
          </w:tcPr>
          <w:p w:rsidR="00943121" w:rsidRPr="00A0713F" w:rsidRDefault="00943121" w:rsidP="008C0D14">
            <w:pPr>
              <w:jc w:val="center"/>
            </w:pPr>
            <w:r>
              <w:t>11</w:t>
            </w:r>
          </w:p>
        </w:tc>
        <w:tc>
          <w:tcPr>
            <w:tcW w:w="1046" w:type="dxa"/>
          </w:tcPr>
          <w:p w:rsidR="00943121" w:rsidRPr="00A0713F" w:rsidRDefault="00943121" w:rsidP="008C0D14">
            <w:pPr>
              <w:jc w:val="center"/>
            </w:pPr>
            <w:r w:rsidRPr="00A0713F">
              <w:t>2</w:t>
            </w:r>
          </w:p>
        </w:tc>
        <w:tc>
          <w:tcPr>
            <w:tcW w:w="1080" w:type="dxa"/>
          </w:tcPr>
          <w:p w:rsidR="00943121" w:rsidRPr="00A0713F" w:rsidRDefault="00943121" w:rsidP="008C0D14">
            <w:pPr>
              <w:jc w:val="center"/>
            </w:pPr>
            <w:r>
              <w:t>3</w:t>
            </w:r>
          </w:p>
        </w:tc>
      </w:tr>
    </w:tbl>
    <w:p w:rsidR="00943121" w:rsidRPr="00B70AC7" w:rsidRDefault="00943121" w:rsidP="008C0D14">
      <w:pPr>
        <w:jc w:val="center"/>
        <w:rPr>
          <w:b/>
          <w:color w:val="000000"/>
        </w:rPr>
      </w:pPr>
      <w:r w:rsidRPr="00B70AC7">
        <w:rPr>
          <w:b/>
          <w:color w:val="000000"/>
        </w:rPr>
        <w:t>Содержание курса</w:t>
      </w:r>
    </w:p>
    <w:p w:rsidR="00943121" w:rsidRPr="00B70AC7" w:rsidRDefault="00943121" w:rsidP="008C0D14">
      <w:pPr>
        <w:snapToGrid w:val="0"/>
        <w:rPr>
          <w:b/>
        </w:rPr>
      </w:pPr>
      <w:r w:rsidRPr="00B70AC7">
        <w:rPr>
          <w:b/>
        </w:rPr>
        <w:t>Раздел 1. Ты изображаешь. Знакомство с Мастером Изображения. – 11 часов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Изображения в жизни человека. Изображая мир, учимся его видеть и понимать. Развитие наблюдательности и аналитических возможностей глаза. Формирование поэтического видения мира.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 xml:space="preserve">Предмет «Изобразительное искусство». Чему мы будем учиться на уроках изобразительного искусства. Кабинет искусства — художественная мастерская. Выставка детских работ и первый опыт их обсуждения. 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Знакомство с Мастером Изображения.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Красота и разнообразие окружающего мира природы.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Развитие наблюдательности. Эстетическое восприятие деталей природы.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Знакомство с понятием «форма». Сравнение по форме различных листьев и выявление ее геометрической основы. Использование этого опыта в изображении разных по форме деревьев.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 xml:space="preserve">Сравнение пропорций частей в составных, сложных формах (например, из каких простых форм состоит тело у разных животных). 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 xml:space="preserve">Развитие способности целостного обобщенного видения. 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 xml:space="preserve">Пятно как способ изображения на плоскости. Образ на плоскости. Роль воображения и фантазии при изображении на основе пятна. 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 xml:space="preserve">Тень как пример пятна, которое помогает увидеть обобщенный образ формы. 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 xml:space="preserve">Метафорический образ пятна в реальной жизни (мох на камне, осыпь на стене, узоры на мраморе в метро и т. д.). 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Образ на основе пятна в иллюстрациях известных художников (Т. Маврина, Е. Чарушин, В. Лебедев, М. Митурич и др.) к детским книгам о животных.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Объемные изображения.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Отличие изображения в пространстве от изображения на плоскости. Объем, образ в трехмерном пространстве.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Выразительные, т. е. образные (похожие на кого-то), объемные объекты в природе (пни, камни, коряги, сугробы и др.). Развитие наблюдательности и фантазии при восприятии объемной формы.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 xml:space="preserve">Целостность формы. 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Приемы работы с пластилином. Лепка: от создания большой формы к проработке деталей. Превращения (изменение) комка пластилина способами вытягивания и вдавливания.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Лепка птиц и зверей.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 xml:space="preserve">Знакомство с понятиями «линия» и «плоскость». 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Линии в природе.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 xml:space="preserve">Линейные изображения на плоскости. 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 xml:space="preserve">Повествовательные возможности линии (линия — рассказчица). 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Знакомство с цветом. Краски гуашь.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Навыки работы гуашью.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Организация рабочего места.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Цвет. Эмоциональное и ассоциативное звучание цвета (что напоминает цвет каждой краски?).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Проба красок. Ритмическое заполнение листа (создание красочного коврика).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Выражение настроения в изображении.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Изображать можно не только предметный мир, но и мир наших чувств (невидимый мир). Эмоциональное и ассоциативное звучание цвета. Какое настроение вызывают разные цвета?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Как изобразить радость и грусть? (Изображение с помощью цвета и ритма может быть беспредметным.)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Художники и зрители. Первоначальный опыт художественного творчества и опыт восприятия искусства. Восприятие детской изобразительной деятельности.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 xml:space="preserve">Учимся быть художниками, учимся быть зрителями. Итоговая выставка детских работ по теме. Начальное формирование навыков восприятия и оценки собственной художественной деятельности, а также деятельности одноклассников. 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Начальное формирование навыков восприятия станковой картины.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Знакомство с понятием «произведение искусства». Картина. Скульптура. Цвет и краски в картинах художников.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Художественный музей.</w:t>
      </w:r>
    </w:p>
    <w:p w:rsidR="00943121" w:rsidRPr="00B70AC7" w:rsidRDefault="00943121" w:rsidP="008C0D14">
      <w:pPr>
        <w:pStyle w:val="a0"/>
        <w:spacing w:line="240" w:lineRule="auto"/>
        <w:rPr>
          <w:b/>
          <w:bCs/>
          <w:sz w:val="24"/>
        </w:rPr>
      </w:pPr>
      <w:r w:rsidRPr="00B70AC7">
        <w:rPr>
          <w:b/>
          <w:bCs/>
          <w:sz w:val="24"/>
        </w:rPr>
        <w:t>Планируемые результаты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- Находить в окружающей действительности изображения, сделанные художниками.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- Рассуждать о содержании рисунков, сделанных детьми.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- Рассматривать иллюстрации (рисунки) в детских книгах.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 xml:space="preserve">- Придумывать и изображать то, что каждый хочет, умеет, любит. 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- Находить, рассматривать красоту (интересное, эмоционально-образное, необычное) в обыкновенных явлениях (деталях) природы (листья, капли дождя, паутинки, камушки, кора деревьев и т. п.) и рассуждать об увиденном (объяснять увиденное).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- Видеть зрительную метафору (на что похоже) в выделенных деталях природы.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- Выявлять геометрическую форму простого плоского тела (листьев).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- Сравнивать различные листья на основе выявления их геометрических форм.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 xml:space="preserve">- Создавать, изображать на плоскости  графическими средствами (цветные карандаши, фломастеры) заданный (по смыслу) метафорический образ на основе выбранной геометрической формы (сказочный лес, где все деревья похожи на разные по форме листья). 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- Использовать пятно как основу изобразительного образа на плоскости.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- Соотносить форму пятна с опытом зрительных впечатлений.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- Видеть зрительную метафору —находить потенциальный образ в случайной форме силуэтного пятна и проявлять его путем дорисовки.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- Воспринимать и анализировать (на доступном уровне) изображения на основе пятна в иллюстрациях художников к детским книгам.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- Овладевать первичными навыками изображения на плоскости с помощью пятна, навыками работы кистью и краской.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- Создавать изображения на основе пятна методом от целого к частностям (создание образов зверей, птиц, рыб способом «превращения», т.е. дорисовывания пятна (кляксы).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- Находить выразительные, образные объемы в природе (облака, камни, коряги, плоды и т. д.).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- Воспринимать выразительность большой формы в скульптурных изображениях, наглядно сохраняющих образ исходного природного материала (скульптуры С. Эрьзи, С. Коненкова).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- Овладевать первичными навыками изображения в объеме.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- Изображать в объеме птиц, зверей способами вытягивания и вдавливания (работа с пластилином).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- Овладевать первичными навыками изображения на плоскости с помощью линии, навыками работы графическими материалами (черный фломастер, простой карандаш, гелевая ручка).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- Находить и наблюдать линии и их ритм в природе.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- Сочинять и рассказывать с помощью линейных изображений маленькие сюжеты из своей жизни.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 xml:space="preserve">- Овладевать первичными навыками работы гуашью. 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- Соотносить цвет с вызываемыми им предметными ассоциациями (что бывает красным, желтым и т.</w:t>
      </w:r>
      <w:r w:rsidRPr="00B70AC7">
        <w:rPr>
          <w:sz w:val="24"/>
          <w:lang w:val="en-US"/>
        </w:rPr>
        <w:t> </w:t>
      </w:r>
      <w:r w:rsidRPr="00B70AC7">
        <w:rPr>
          <w:sz w:val="24"/>
        </w:rPr>
        <w:t>д.), приводить примеры.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 xml:space="preserve">- Экспериментировать, исследовать возможности краски в процессе создания различных цветовых пятен, смешений и наложений цветовых пятен при создании красочных ковриков. 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 xml:space="preserve">- Соотносить восприятие цвета со своими чувствами и эмоциями. 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- Осознавать, что изображать можно не только предметный мир, но и мир наших чувств (радость или грусть, удивление, восторг и т. д.).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- Изображать радость или грусть (работа гуашью).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- Обсуждать и анализировать работы одноклассников с позиций творческих задач данной темы, с точки зрения содержания и средств его выражения.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 xml:space="preserve">- Воспринимать и эмоционально оценивать выставку творческих работ одноклассников. 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- Участвовать в обсуждении выставки.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 xml:space="preserve">- Рассуждать о своих впечатлениях и эмоционально оценивать, отвечать на вопросы по содержанию произведений художников (В. Васнецов, М. Врубель, Н. Рерих, В. Ван Гог и др.). </w:t>
      </w:r>
    </w:p>
    <w:p w:rsidR="00943121" w:rsidRPr="00B70AC7" w:rsidRDefault="00943121" w:rsidP="008C0D14">
      <w:pPr>
        <w:pStyle w:val="a0"/>
        <w:spacing w:line="240" w:lineRule="auto"/>
        <w:rPr>
          <w:b/>
          <w:sz w:val="24"/>
        </w:rPr>
      </w:pPr>
      <w:r w:rsidRPr="00B70AC7">
        <w:rPr>
          <w:b/>
          <w:sz w:val="24"/>
        </w:rPr>
        <w:t>Раздел 2. Ты украшаешь. Знакомство с Мастером Украшения (8 ч)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Украшения в окружающей действительности. Разнообразие украшений (декор). Люди радуются красоте и украшают мир вокруг себя.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Знакомство с Мастером Украшения. Мастер Украшения учит любоваться красотой, развивать наблюдательность; он помогает сделать жизнь красивей; он учится у природы.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Цветы — украшение Земли. Цветы украшают все наши праздники, все события нашей жизни. Разнообразие цветов, их форм, окраски, узорчатых деталей.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Развитие наблюдательности. Опыт эстетических впечатлений от красоты природы.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Мастер Украшения учится у природы и помогает нам увидеть ее красоту. Яркая и неброская, тихая и неожиданная красота в природе.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 xml:space="preserve">Многообразие и красота форм, узоров, расцветок и фактур в природе. 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Знакомство с новыми возможностями художественных материалов и новыми техниками. Развитие навыков работы красками, цветом.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Симметрия, повтор, ритм, свободный фантазийный узор. Знакомство с техникой монотипии (отпечаток красочного пятна).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Графические материалы, фантазийный графический узор (на крыльях бабочек, чешуйки рыбок и т. д.).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Выразительность фактуры.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 xml:space="preserve">Соотношение пятна и линии. 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Объемная аппликация, коллаж, простые приемы бумагопластики.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Предлагаемые сюжеты заданий: «Узоры на крыльях бабочек», «Красивые рыбы», «Украшения птиц».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 xml:space="preserve">Красота узоров (орнаментов), созданных человеком. Разнообразие орнаментов и их применение в предметном окружении человека. 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Мастер Украшения — мастер общения, он организует общение людей, помогая им наглядно выявлять свои роли.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 xml:space="preserve">Природные и изобразительные мотивы в орнаменте. 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 xml:space="preserve">Образные и эмоциональные впечатления от орнаментов. 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Где можно встретить орнаменты? Что они украшают?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 xml:space="preserve">Украшения человека рассказывают о своем хозяине. 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 xml:space="preserve">Что могут рассказать украшения? Какие украшения бывают у разных людей? 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Когда и зачем украшают себя люди?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 xml:space="preserve">Украшения могут рассказать окружающим, кто ты такой, каковы твои намерения. 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Без праздничных украшений нет праздника. Подготовка к Новому году.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Традиционные новогодние украшения. Новогодние гирлянды, елочные игрушки. Украшения для новогоднего карнавала.</w:t>
      </w:r>
    </w:p>
    <w:p w:rsidR="00943121" w:rsidRPr="00B70AC7" w:rsidRDefault="00943121" w:rsidP="008C0D14">
      <w:pPr>
        <w:snapToGrid w:val="0"/>
      </w:pPr>
      <w:r w:rsidRPr="00B70AC7">
        <w:t xml:space="preserve">       Новые навыки работы с бумагой и обобщение материала всей темы.</w:t>
      </w:r>
    </w:p>
    <w:p w:rsidR="00943121" w:rsidRPr="00B70AC7" w:rsidRDefault="00943121" w:rsidP="008C0D14">
      <w:pPr>
        <w:pStyle w:val="a0"/>
        <w:spacing w:line="240" w:lineRule="auto"/>
        <w:rPr>
          <w:b/>
          <w:bCs/>
          <w:sz w:val="24"/>
        </w:rPr>
      </w:pPr>
      <w:r w:rsidRPr="00B70AC7">
        <w:rPr>
          <w:b/>
          <w:bCs/>
          <w:sz w:val="24"/>
        </w:rPr>
        <w:t>Планируемые результаты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 xml:space="preserve">- Находить примеры декоративных украшений в окружающей действительности (в школе, дома, на улице). 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- Наблюдать и эстетически оценивать украшения в природе.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 xml:space="preserve">- Видеть неожиданную красоту в неброских, на первый взгляд незаметных, деталях природы, любоваться красотой природы. 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- Создавать роспись цветов-заготовок, вырезанных из цветной бумаги (работа гуашью).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- Составлять из готовых цветов коллективную работу (поместив цветы в нарисованную на большом листе корзину или вазу).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- Находить природные узоры (сережки на ветке, кисть ягод, иней и т. д.) и любоваться ими, выражать в беседе свои впечатления.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- Разглядывать узоры и формы, созданные природой, интерпретировать их в собственных изображениях и украшениях.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 xml:space="preserve">- Изображать (декоративно) птиц, бабочек, рыб и т. д., передавая характер их узоров, расцветки, форму украшающих их деталей, узорчатую красоту фактуры. 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- Осваивать простые приемы работы в технике плоскостной и объемной аппликации, живописной и графической росписи, монотипии и т. д.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- Находить орнаментальные украшения в предметном окружении человека, в предметах, созданных человеком.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- Рассматривать орнаменты, находить в них природные мотивы и геометрические мотивы.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 xml:space="preserve">- Придумывать свой орнамент: образно, свободно написать красками и кистью декоративный эскиз на листе бумаги. 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- Рассматривать изображения сказочных героев в детских книгах.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- Анализировать украшения как знаки, помогающие узнавать героев и характеризующие их.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- Изображать сказочных героев, опираясь на изображения характерных для них украшений (шляпа Незнайки и Красной Шапочки, Кот в сапогах и т. д.).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- Придумать, как можно украсить свой класс к празднику Нового года, какие можно придумать украшения, фантазируя на основе несложного алгоритма действий.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- Создавать несложные новогодние украшения из цветной бумаги (гирлянды, елочные игрушки, карнавальные головные уборы).</w:t>
      </w:r>
    </w:p>
    <w:p w:rsidR="00943121" w:rsidRPr="00B70AC7" w:rsidRDefault="00943121" w:rsidP="008C0D14">
      <w:r w:rsidRPr="00B70AC7">
        <w:t xml:space="preserve">        - Выделять и соотносить деятельность по изображению и украшению, определять их роль в создании новогодних украшений.</w:t>
      </w:r>
    </w:p>
    <w:p w:rsidR="00943121" w:rsidRPr="00B70AC7" w:rsidRDefault="00943121" w:rsidP="008C0D14">
      <w:pPr>
        <w:pStyle w:val="a0"/>
        <w:spacing w:line="240" w:lineRule="auto"/>
        <w:jc w:val="left"/>
        <w:rPr>
          <w:b/>
          <w:sz w:val="24"/>
        </w:rPr>
      </w:pPr>
      <w:r w:rsidRPr="00B70AC7">
        <w:rPr>
          <w:b/>
          <w:sz w:val="24"/>
        </w:rPr>
        <w:t>Раздел 3. Ты строишь. Знакомство с Мастером Постройки (11 ч)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 xml:space="preserve"> Первичное знакомство с архитектурой и дизайном. Постройки в окружающей нас жизни.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 xml:space="preserve">Постройки, сделанные человеком. Строят не только дома, но и вещи, создавая для них нужную форму — удобную и красивую. 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 xml:space="preserve">Знакомство с Мастером Постройки, который помогает придумать, как будут выглядеть разные дома или вещи, для кого их строить и из каких материалов. 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Многообразие архитектурных построек и их назначение.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Соотношение внешнего вида здания и его назначения. Из каких частей может состоять дом? Составные части (элементы) дома (стены, крыша, фундамент, двери, окна и т. д.) и разнообразие их форм.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 xml:space="preserve">Природные постройки и конструкции. 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Многообразие природных построек (стручки, орешки, раковины, норки, гнезда, соты и т. п.), их формы и конструкции.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 xml:space="preserve">Мастер Постройки учится у природы, постигая формы и конструкции природных домиков. 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Соотношение форм и их пропорций.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 xml:space="preserve">Соотношение и взаимосвязь внешнего вида и внутренней конструкции дома. 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Назначение дома и его внешний вид.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Внутреннее устройство дома, его наполнение. Красота и удобство дома.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Конструирование игрового города.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Мастер Постройки помогает придумать город. Архитектура. Архитектор. Планирование города. Деятельность художника-архитектора.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Роль конструктивной фантазии и наблюдательности в работе архитектора.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Приемы работы в технике бумагопластики. Создание коллективного макета.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Конструкция предмета.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 xml:space="preserve">Формирование первичных умений видеть конструкцию предмета, т. е. то, как он построен. 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Любое изображение —  взаимодействие нескольких простых геометрических форм.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Конструирование предметов быта.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Развитие первичных представлений о конструктивном устройстве предметов быта.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 xml:space="preserve">Развитие конструктивного мышления и навыков постройки из бумаги. 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Знакомство с работой дизайнера: Мастер Постройки придумывает форму для бытовых вещей. Мастер Украшения в соответствии с этой формой помогает украшать вещи. Как наши вещи становятся красивыми и удобными?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Создание образа города.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 xml:space="preserve">Прогулка по родному городу или селу с целью наблюдения реальных построек: рассмотрение улицы с позиции творчества Мастера Постройки. 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Анализ формы домов, их элементов, деталей в связи с их назначением. Разнообразие городских построек. Малые архитектурные формы, деревья в городе.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 xml:space="preserve">Создание образа города (коллективная творческая работа или индивидуальные работы). 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Первоначальные навыки коллективной работы над панно (распределение обязанностей, соединение частей или элементов изображения в единую композицию). Обсуждение работы.</w:t>
      </w:r>
    </w:p>
    <w:p w:rsidR="00943121" w:rsidRPr="00B70AC7" w:rsidRDefault="00943121" w:rsidP="008C0D14">
      <w:pPr>
        <w:pStyle w:val="a0"/>
        <w:spacing w:line="240" w:lineRule="auto"/>
        <w:rPr>
          <w:b/>
          <w:bCs/>
          <w:sz w:val="24"/>
        </w:rPr>
      </w:pPr>
      <w:r w:rsidRPr="00B70AC7">
        <w:rPr>
          <w:b/>
          <w:bCs/>
          <w:sz w:val="24"/>
        </w:rPr>
        <w:t>Планируемые результаты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- Рассматривать и сравнивать, различные архитектурные постройки, иллюстрации из детских книг с изображением жилищ, предметов современного дизайна с целью развития наблюдательности и представлений о многообразии и выразительности конструктивных пространственных форм.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- Изображать придуманные дома для себя и своих друзей или сказочные дома героев детских книг и мультфильмов.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- Соотносить внешний вид архитектурной постройки с ее назначением.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- Анализировать, из каких основных частей состоят дома.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- Конструировать изображение дома с помощью печаток («кирпичиков») (работа гуашью).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- Наблюдать постройки в природе (птичьи гнезда, норки зверей, пчелиные соты, панцирь черепахи, раковины, стручки, орешки и т. д.), анализировать их форму, конструкцию, пропорции.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 xml:space="preserve">- Изображать (или лепить) сказочные домики в форме овощей, фруктов, грибов, цветов и т. п. 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 xml:space="preserve">- Понимать взаимосвязь внешнего вида и внутренней конструкции дома. 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 xml:space="preserve">- Придумывать и изображать фантазийные дома (в виде букв алфавита, различных бытовых предметов и др.), их вид снаружи и внутри (работа восковыми мелками, цветными карандашами или фломастерами по акварельному фону). 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 xml:space="preserve">- Рассматривать и сравнивать реальные здания разных форм. 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 xml:space="preserve">- Овладевать первичными навыками конструирования из бумаги. 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- Конструировать (строить) из бумаги (или коробочек-упаковок) разнообразные дома, создавать коллективный макет игрового городка.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- Анализировать различные предметы с точки зрения строения их формы, их конструкции.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- Составлять, конструировать из простых геометрических форм (прямоугольников, кругов, овалов, треугольников) изображения животных в технике аппликации.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- Понимать, что в создании формы предметов быта принимает участие художник-дизайнер, который придумывает, как будет этот предмет выглядеть.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- Конструировать (строить) из бумаги различные простые бытовые предметы, упаковки, а затем украшать их, производя правильный порядок учебных действий.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- Понимать, что в создании городской среды принимает участие художник-архитектор, который придумывает, каким быть городу.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 xml:space="preserve">- Учиться воспринимать и описывать архитектурные впечатления. 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- Делать зарисовки города по впечатлению после экскурсии.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 xml:space="preserve">- Участвовать в создании коллективных панно-коллажей с изображением городских (сельских) улиц. 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-  Овладевать навыками коллективной творческой деятельности под руководством учителя.</w:t>
      </w:r>
    </w:p>
    <w:p w:rsidR="00943121" w:rsidRPr="00B70AC7" w:rsidRDefault="00943121" w:rsidP="008C0D14">
      <w:r w:rsidRPr="00B70AC7">
        <w:t xml:space="preserve">       - Участвовать в обсуждении итогов совместной практической деятельности.</w:t>
      </w:r>
    </w:p>
    <w:p w:rsidR="00943121" w:rsidRPr="00B70AC7" w:rsidRDefault="00943121" w:rsidP="008C0D14">
      <w:pPr>
        <w:pStyle w:val="a0"/>
        <w:spacing w:line="240" w:lineRule="auto"/>
        <w:jc w:val="left"/>
        <w:rPr>
          <w:b/>
          <w:sz w:val="24"/>
        </w:rPr>
      </w:pPr>
      <w:r w:rsidRPr="00B70AC7">
        <w:rPr>
          <w:b/>
          <w:sz w:val="24"/>
        </w:rPr>
        <w:t>Раздел 4. Изображение, украшение, постройка всегда помогают друг другу (5 ч)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Взаимодействие трех видов художественной деятельности.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 xml:space="preserve">Три вида художественной деятельности участвуют в процессе создания практической работы и в анализе произведений искусства. 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Три вида художественной деятельности (три Брата-Мастера) как этапы, последовательность создания  произведения. Три Брата-Мастера неразлучны. Они постоянно помогают друг другу, но у каждого Мастера своя работа, свое назначение (своя социальная функция).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В конкретной работе один из Мастеров всегда главный, он определяет назначение работы, т.е., что это — изображение, украшение или постройка.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 xml:space="preserve">Выставка лучших работ учащихся. Обсуждение выставки. 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Создание коллективного панно.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 xml:space="preserve">Изображение сказочного мира. Мастера помогают увидеть мир сказки и воссоздать его. 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 xml:space="preserve">Коллективная работа с участием всех учащихся класса. 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 xml:space="preserve">Выразительность размещения элементов коллективного панно. 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Конструирование из бумаги объектов природы.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Развитие наблюдательности и изучение природных форм. Весенние события в природе (прилет птиц, пробуждение жучков, стрекоз, букашек и т. д.).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Конструирование из бумаги объектов природы (птицы, божьи коровки, жуки, стрекозы, бабочки) и украшение их.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 xml:space="preserve">Восприятие красоты природы. 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 xml:space="preserve">Экскурсия в природу. Наблюдение живой природы с точки зрения трех Мастеров. 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Просмотр слайдов и фотографий с выразительными деталями весенней природы (ветки с распускающимися почками, цветущими сережками, травинки, подснежники, стволы деревьев, насекомые).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Повторение темы «Мастера Изображения, Украшения и Постройки учатся у природы». Братья-Мастера помогают рассматривать объекты природы: конструкцию (как построено), декор (как украшено).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Красота природы восхищает людей, ее воспевают в своих произведениях художники.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Образ лета в творчестве российских художников. Картина и скульптура. Репродукция.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Умение видеть. Развитие зрительских навыков.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Создание композиции по впечатлениям от летней природы.</w:t>
      </w:r>
    </w:p>
    <w:p w:rsidR="00943121" w:rsidRPr="00B70AC7" w:rsidRDefault="00943121" w:rsidP="008C0D14">
      <w:pPr>
        <w:rPr>
          <w:b/>
          <w:bCs/>
        </w:rPr>
      </w:pPr>
      <w:r w:rsidRPr="00B70AC7">
        <w:rPr>
          <w:b/>
          <w:bCs/>
        </w:rPr>
        <w:t>Планируемые результаты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b/>
          <w:sz w:val="24"/>
        </w:rPr>
        <w:t xml:space="preserve">- </w:t>
      </w:r>
      <w:r w:rsidRPr="00B70AC7">
        <w:rPr>
          <w:sz w:val="24"/>
        </w:rPr>
        <w:t>Различать три вида художественной деятельности (по цели деятельности и как последовательность этапов работы).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- Анализировать деятельность Мастера Изображения, Мастера Украшения и Мастера Постройки, их «участие» в создании произведений искусства (изобразительного, декоративного, конструктивного).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- Воспринимать и обсуждать выставку детских работ (рисунки, скульптура, постройки, украшения), выделять в них знакомые средства выражения, определять задачи, которые решал автор в своей работе.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- Овладевать навыками коллективной деятельности, работать организованно в команде одноклассников под руководством учителя.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- Создавать коллективное панно-коллаж с изображением сказочного мира.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- Наблюдать и анализировать природные формы.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- Овладевать художественными приемами работы с бумагой (бумагопластика), графическими материалами, красками.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 xml:space="preserve">- Фантазировать, придумывать декор на основе алгоритмически заданной конструкции. Придумывать, как достраивать простые заданные формы, изображая различных насекомых, птиц, сказочных персонажей на основе анализа зрительных впечатлений, а также свойств и возможностей заданных художественных материалов. 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- Уметь повторить и затем варьировать систему несложных действий с художественными материалами, выражая собственный замысел.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 xml:space="preserve">- Творчески играть в процессе работы с художественными материалами, изобретая, экспериментируя, моделируя в художественной деятельности свои переживания от наблюдения жизни (художественное познание). 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- Сотрудничать с товарищами в процессе совместной работы (под руководством учителя), выполнять свою часть работы в соответствии с общим замыслом.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- Любоваться красотой природы.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- Наблюдать живую природу с точки зрения трех Мастеров, т. е. имея в виду задачи трех видов художественной деятельности.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- Характеризовать свои впечатления от рассматривания репродукций картин и (желательно) впечатления от подлинных произведений в художественном музее или на выставке.</w:t>
      </w:r>
    </w:p>
    <w:p w:rsidR="00943121" w:rsidRPr="00B70AC7" w:rsidRDefault="00943121" w:rsidP="008C0D14">
      <w:pPr>
        <w:pStyle w:val="a0"/>
        <w:spacing w:line="240" w:lineRule="auto"/>
        <w:rPr>
          <w:sz w:val="24"/>
        </w:rPr>
      </w:pPr>
      <w:r w:rsidRPr="00B70AC7">
        <w:rPr>
          <w:sz w:val="24"/>
        </w:rPr>
        <w:t>- Выражать в изобразительных работах свои впечатления от прогулки в природу и просмотра картин художников.</w:t>
      </w:r>
    </w:p>
    <w:p w:rsidR="00943121" w:rsidRPr="00B70AC7" w:rsidRDefault="00943121" w:rsidP="008C0D14">
      <w:r w:rsidRPr="00B70AC7">
        <w:t xml:space="preserve">       - Создавать композицию на тему «Здравствуй, лето!» (работа гуашью).</w:t>
      </w:r>
    </w:p>
    <w:p w:rsidR="00943121" w:rsidRDefault="00943121" w:rsidP="008C0D14">
      <w:pPr>
        <w:pStyle w:val="2"/>
        <w:shd w:val="clear" w:color="auto" w:fill="auto"/>
        <w:spacing w:before="0" w:line="240" w:lineRule="auto"/>
        <w:ind w:firstLine="40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43121" w:rsidRDefault="00943121" w:rsidP="008C0D14">
      <w:pPr>
        <w:pStyle w:val="2"/>
        <w:shd w:val="clear" w:color="auto" w:fill="auto"/>
        <w:spacing w:before="0" w:line="240" w:lineRule="auto"/>
        <w:ind w:firstLine="40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43121" w:rsidRDefault="00943121" w:rsidP="008C0D14">
      <w:pPr>
        <w:pStyle w:val="2"/>
        <w:shd w:val="clear" w:color="auto" w:fill="auto"/>
        <w:spacing w:before="0" w:line="240" w:lineRule="auto"/>
        <w:ind w:firstLine="40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43121" w:rsidRPr="00B70AC7" w:rsidRDefault="00943121" w:rsidP="008C0D14">
      <w:pPr>
        <w:pStyle w:val="2"/>
        <w:shd w:val="clear" w:color="auto" w:fill="auto"/>
        <w:spacing w:before="0" w:line="240" w:lineRule="auto"/>
        <w:ind w:firstLine="40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70AC7">
        <w:rPr>
          <w:rFonts w:ascii="Times New Roman" w:hAnsi="Times New Roman" w:cs="Times New Roman"/>
          <w:b/>
          <w:sz w:val="24"/>
          <w:szCs w:val="24"/>
          <w:u w:val="single"/>
        </w:rPr>
        <w:t xml:space="preserve">Основные содержательные линии предмета «Изобразительное искусство» во 2  классе представлены содержательными блоками: </w:t>
      </w:r>
    </w:p>
    <w:p w:rsidR="00943121" w:rsidRPr="00B70AC7" w:rsidRDefault="00943121" w:rsidP="008C0D14">
      <w:pPr>
        <w:pStyle w:val="2"/>
        <w:numPr>
          <w:ilvl w:val="0"/>
          <w:numId w:val="16"/>
        </w:numPr>
        <w:shd w:val="clear" w:color="auto" w:fill="auto"/>
        <w:spacing w:before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70AC7">
        <w:rPr>
          <w:rFonts w:ascii="Times New Roman" w:hAnsi="Times New Roman" w:cs="Times New Roman"/>
          <w:sz w:val="24"/>
          <w:szCs w:val="24"/>
        </w:rPr>
        <w:t xml:space="preserve"> «Чем и как работают художники»,</w:t>
      </w:r>
    </w:p>
    <w:p w:rsidR="00943121" w:rsidRPr="00B70AC7" w:rsidRDefault="00943121" w:rsidP="008C0D14">
      <w:pPr>
        <w:pStyle w:val="2"/>
        <w:numPr>
          <w:ilvl w:val="0"/>
          <w:numId w:val="16"/>
        </w:numPr>
        <w:shd w:val="clear" w:color="auto" w:fill="auto"/>
        <w:spacing w:before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70AC7">
        <w:rPr>
          <w:rFonts w:ascii="Times New Roman" w:hAnsi="Times New Roman" w:cs="Times New Roman"/>
          <w:sz w:val="24"/>
          <w:szCs w:val="24"/>
        </w:rPr>
        <w:t>«Реальность и фантазия»,</w:t>
      </w:r>
    </w:p>
    <w:p w:rsidR="00943121" w:rsidRPr="00B70AC7" w:rsidRDefault="00943121" w:rsidP="008C0D14">
      <w:pPr>
        <w:pStyle w:val="2"/>
        <w:numPr>
          <w:ilvl w:val="0"/>
          <w:numId w:val="16"/>
        </w:numPr>
        <w:shd w:val="clear" w:color="auto" w:fill="auto"/>
        <w:spacing w:before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70AC7">
        <w:rPr>
          <w:rFonts w:ascii="Times New Roman" w:hAnsi="Times New Roman" w:cs="Times New Roman"/>
          <w:sz w:val="24"/>
          <w:szCs w:val="24"/>
        </w:rPr>
        <w:t xml:space="preserve">«О чём говорит искусство», </w:t>
      </w:r>
    </w:p>
    <w:p w:rsidR="00943121" w:rsidRPr="00B70AC7" w:rsidRDefault="00943121" w:rsidP="008C0D14">
      <w:pPr>
        <w:pStyle w:val="2"/>
        <w:numPr>
          <w:ilvl w:val="0"/>
          <w:numId w:val="16"/>
        </w:numPr>
        <w:shd w:val="clear" w:color="auto" w:fill="auto"/>
        <w:spacing w:before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70AC7">
        <w:rPr>
          <w:rFonts w:ascii="Times New Roman" w:hAnsi="Times New Roman" w:cs="Times New Roman"/>
          <w:sz w:val="24"/>
          <w:szCs w:val="24"/>
        </w:rPr>
        <w:t>«Как говорит искусство».</w:t>
      </w:r>
    </w:p>
    <w:p w:rsidR="00943121" w:rsidRPr="00B70AC7" w:rsidRDefault="00943121" w:rsidP="008C0D14">
      <w:pPr>
        <w:pStyle w:val="2"/>
        <w:shd w:val="clear" w:color="auto" w:fill="auto"/>
        <w:spacing w:before="0" w:line="240" w:lineRule="auto"/>
        <w:ind w:firstLine="400"/>
        <w:rPr>
          <w:rFonts w:ascii="Times New Roman" w:hAnsi="Times New Roman" w:cs="Times New Roman"/>
          <w:sz w:val="24"/>
          <w:szCs w:val="24"/>
        </w:rPr>
      </w:pPr>
      <w:r w:rsidRPr="00B70AC7">
        <w:rPr>
          <w:rFonts w:ascii="Times New Roman" w:hAnsi="Times New Roman" w:cs="Times New Roman"/>
          <w:sz w:val="24"/>
          <w:szCs w:val="24"/>
        </w:rPr>
        <w:t xml:space="preserve"> Второй год обучения развивает представления детей о трёх формах художественной деятельности, изучаемых в первом классе. По мере углубления этих знаний меняется понимание связи этих форм деятельности с жизнью искусства, с жизнью человека.</w:t>
      </w:r>
    </w:p>
    <w:p w:rsidR="00943121" w:rsidRPr="00B70AC7" w:rsidRDefault="00943121" w:rsidP="008C0D14">
      <w:pPr>
        <w:pStyle w:val="2"/>
        <w:shd w:val="clear" w:color="auto" w:fill="auto"/>
        <w:spacing w:before="0" w:line="240" w:lineRule="auto"/>
        <w:ind w:firstLine="400"/>
        <w:rPr>
          <w:rFonts w:ascii="Times New Roman" w:hAnsi="Times New Roman" w:cs="Times New Roman"/>
          <w:sz w:val="24"/>
          <w:szCs w:val="24"/>
        </w:rPr>
      </w:pPr>
      <w:r w:rsidRPr="00B70AC7">
        <w:rPr>
          <w:rFonts w:ascii="Times New Roman" w:hAnsi="Times New Roman" w:cs="Times New Roman"/>
          <w:sz w:val="24"/>
          <w:szCs w:val="24"/>
        </w:rPr>
        <w:t>Программа «Изобразительное искусство» предусматривает чередование индивиду- 1ьного практического творчества и коллективной творческой работы, освоение учениками художественных материалов (гуашь, акварель, пластилин, мелки и т.д). Практическая творческая работа с целью овладения практическими умениями и навы</w:t>
      </w:r>
      <w:r w:rsidRPr="00B70AC7">
        <w:rPr>
          <w:rFonts w:ascii="Times New Roman" w:hAnsi="Times New Roman" w:cs="Times New Roman"/>
          <w:sz w:val="24"/>
          <w:szCs w:val="24"/>
        </w:rPr>
        <w:softHyphen/>
        <w:t>ки представлена в следующих направлениях:</w:t>
      </w:r>
    </w:p>
    <w:p w:rsidR="00943121" w:rsidRPr="00B70AC7" w:rsidRDefault="00943121" w:rsidP="008C0D14">
      <w:pPr>
        <w:pStyle w:val="2"/>
        <w:numPr>
          <w:ilvl w:val="0"/>
          <w:numId w:val="13"/>
        </w:numPr>
        <w:shd w:val="clear" w:color="auto" w:fill="auto"/>
        <w:tabs>
          <w:tab w:val="left" w:pos="604"/>
        </w:tabs>
        <w:spacing w:before="0" w:line="240" w:lineRule="auto"/>
        <w:ind w:firstLine="400"/>
        <w:rPr>
          <w:rFonts w:ascii="Times New Roman" w:hAnsi="Times New Roman" w:cs="Times New Roman"/>
          <w:sz w:val="24"/>
          <w:szCs w:val="24"/>
        </w:rPr>
      </w:pPr>
      <w:r w:rsidRPr="00B70AC7">
        <w:rPr>
          <w:rFonts w:ascii="Times New Roman" w:hAnsi="Times New Roman" w:cs="Times New Roman"/>
          <w:sz w:val="24"/>
          <w:szCs w:val="24"/>
        </w:rPr>
        <w:t>использование различных художественных материалов, приемов и техник;</w:t>
      </w:r>
    </w:p>
    <w:p w:rsidR="00943121" w:rsidRPr="00B70AC7" w:rsidRDefault="00943121" w:rsidP="008C0D14">
      <w:pPr>
        <w:pStyle w:val="2"/>
        <w:numPr>
          <w:ilvl w:val="0"/>
          <w:numId w:val="13"/>
        </w:numPr>
        <w:shd w:val="clear" w:color="auto" w:fill="auto"/>
        <w:tabs>
          <w:tab w:val="left" w:pos="569"/>
        </w:tabs>
        <w:spacing w:before="0" w:line="240" w:lineRule="auto"/>
        <w:ind w:firstLine="400"/>
        <w:rPr>
          <w:rFonts w:ascii="Times New Roman" w:hAnsi="Times New Roman" w:cs="Times New Roman"/>
          <w:sz w:val="24"/>
          <w:szCs w:val="24"/>
        </w:rPr>
      </w:pPr>
      <w:r w:rsidRPr="00B70AC7">
        <w:rPr>
          <w:rFonts w:ascii="Times New Roman" w:hAnsi="Times New Roman" w:cs="Times New Roman"/>
          <w:sz w:val="24"/>
          <w:szCs w:val="24"/>
        </w:rPr>
        <w:t>изображение предметного мира, природы и человека в процессе работы с натуры, по 1мяти, по представлению и на основе фантазии;</w:t>
      </w:r>
    </w:p>
    <w:p w:rsidR="00943121" w:rsidRPr="00B70AC7" w:rsidRDefault="00943121" w:rsidP="008C0D14">
      <w:pPr>
        <w:pStyle w:val="2"/>
        <w:numPr>
          <w:ilvl w:val="0"/>
          <w:numId w:val="13"/>
        </w:numPr>
        <w:shd w:val="clear" w:color="auto" w:fill="auto"/>
        <w:tabs>
          <w:tab w:val="left" w:pos="564"/>
        </w:tabs>
        <w:spacing w:before="0" w:line="240" w:lineRule="auto"/>
        <w:ind w:firstLine="400"/>
        <w:rPr>
          <w:rFonts w:ascii="Times New Roman" w:hAnsi="Times New Roman" w:cs="Times New Roman"/>
          <w:sz w:val="24"/>
          <w:szCs w:val="24"/>
        </w:rPr>
      </w:pPr>
      <w:r w:rsidRPr="00B70AC7">
        <w:rPr>
          <w:rFonts w:ascii="Times New Roman" w:hAnsi="Times New Roman" w:cs="Times New Roman"/>
          <w:sz w:val="24"/>
          <w:szCs w:val="24"/>
        </w:rPr>
        <w:t>передача характера, эмоционального состояния и своего отношения к природе, чело</w:t>
      </w:r>
      <w:r w:rsidRPr="00B70AC7">
        <w:rPr>
          <w:rFonts w:ascii="Times New Roman" w:hAnsi="Times New Roman" w:cs="Times New Roman"/>
          <w:sz w:val="24"/>
          <w:szCs w:val="24"/>
        </w:rPr>
        <w:softHyphen/>
        <w:t>чку, обществу;</w:t>
      </w:r>
    </w:p>
    <w:p w:rsidR="00943121" w:rsidRPr="00B70AC7" w:rsidRDefault="00943121" w:rsidP="008C0D14">
      <w:pPr>
        <w:pStyle w:val="5"/>
        <w:numPr>
          <w:ilvl w:val="0"/>
          <w:numId w:val="13"/>
        </w:numPr>
        <w:shd w:val="clear" w:color="auto" w:fill="auto"/>
        <w:tabs>
          <w:tab w:val="left" w:pos="764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B70AC7">
        <w:rPr>
          <w:rFonts w:ascii="Times New Roman" w:hAnsi="Times New Roman"/>
          <w:sz w:val="24"/>
          <w:szCs w:val="24"/>
        </w:rPr>
        <w:t>выражение настроения художественными средствами;</w:t>
      </w:r>
    </w:p>
    <w:p w:rsidR="00943121" w:rsidRPr="00B70AC7" w:rsidRDefault="00943121" w:rsidP="008C0D14">
      <w:pPr>
        <w:pStyle w:val="5"/>
        <w:numPr>
          <w:ilvl w:val="0"/>
          <w:numId w:val="13"/>
        </w:numPr>
        <w:shd w:val="clear" w:color="auto" w:fill="auto"/>
        <w:tabs>
          <w:tab w:val="left" w:pos="759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B70AC7">
        <w:rPr>
          <w:rFonts w:ascii="Times New Roman" w:hAnsi="Times New Roman"/>
          <w:sz w:val="24"/>
          <w:szCs w:val="24"/>
        </w:rPr>
        <w:t>компоновка на плоскости листа и в объеме задуманного художественного образа;</w:t>
      </w:r>
    </w:p>
    <w:p w:rsidR="00943121" w:rsidRPr="00B70AC7" w:rsidRDefault="00943121" w:rsidP="008C0D14">
      <w:pPr>
        <w:pStyle w:val="5"/>
        <w:numPr>
          <w:ilvl w:val="0"/>
          <w:numId w:val="13"/>
        </w:numPr>
        <w:shd w:val="clear" w:color="auto" w:fill="auto"/>
        <w:tabs>
          <w:tab w:val="left" w:pos="764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B70AC7">
        <w:rPr>
          <w:rFonts w:ascii="Times New Roman" w:hAnsi="Times New Roman"/>
          <w:sz w:val="24"/>
          <w:szCs w:val="24"/>
        </w:rPr>
        <w:t>использование в художественно-творческой деятельности основ цветоведения;</w:t>
      </w:r>
    </w:p>
    <w:p w:rsidR="00943121" w:rsidRPr="00B70AC7" w:rsidRDefault="00943121" w:rsidP="008C0D14">
      <w:pPr>
        <w:pStyle w:val="5"/>
        <w:numPr>
          <w:ilvl w:val="0"/>
          <w:numId w:val="13"/>
        </w:numPr>
        <w:shd w:val="clear" w:color="auto" w:fill="auto"/>
        <w:tabs>
          <w:tab w:val="left" w:pos="764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B70AC7">
        <w:rPr>
          <w:rFonts w:ascii="Times New Roman" w:hAnsi="Times New Roman"/>
          <w:sz w:val="24"/>
          <w:szCs w:val="24"/>
        </w:rPr>
        <w:t>использование знаний графической грамоты;</w:t>
      </w:r>
    </w:p>
    <w:p w:rsidR="00943121" w:rsidRPr="00B70AC7" w:rsidRDefault="00943121" w:rsidP="008C0D14">
      <w:pPr>
        <w:pStyle w:val="5"/>
        <w:numPr>
          <w:ilvl w:val="0"/>
          <w:numId w:val="13"/>
        </w:numPr>
        <w:shd w:val="clear" w:color="auto" w:fill="auto"/>
        <w:tabs>
          <w:tab w:val="left" w:pos="794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B70AC7">
        <w:rPr>
          <w:rFonts w:ascii="Times New Roman" w:hAnsi="Times New Roman"/>
          <w:sz w:val="24"/>
          <w:szCs w:val="24"/>
        </w:rPr>
        <w:t>использование навыков моделирования из бумаги, лепки из пластилина, навыков изображения средствами аппликации и коллажа;</w:t>
      </w:r>
    </w:p>
    <w:p w:rsidR="00943121" w:rsidRPr="00B70AC7" w:rsidRDefault="00943121" w:rsidP="008C0D14">
      <w:pPr>
        <w:pStyle w:val="5"/>
        <w:numPr>
          <w:ilvl w:val="0"/>
          <w:numId w:val="13"/>
        </w:numPr>
        <w:shd w:val="clear" w:color="auto" w:fill="auto"/>
        <w:tabs>
          <w:tab w:val="left" w:pos="756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B70AC7">
        <w:rPr>
          <w:rFonts w:ascii="Times New Roman" w:hAnsi="Times New Roman"/>
          <w:sz w:val="24"/>
          <w:szCs w:val="24"/>
        </w:rPr>
        <w:t>передача в творческих работах особенностей художественной культуры разных (зна</w:t>
      </w:r>
      <w:r w:rsidRPr="00B70AC7">
        <w:rPr>
          <w:rFonts w:ascii="Times New Roman" w:hAnsi="Times New Roman"/>
          <w:sz w:val="24"/>
          <w:szCs w:val="24"/>
        </w:rPr>
        <w:softHyphen/>
        <w:t>комых по урокам) народов, особенностей понимания ими красоты природы, человека, на</w:t>
      </w:r>
      <w:r w:rsidRPr="00B70AC7">
        <w:rPr>
          <w:rFonts w:ascii="Times New Roman" w:hAnsi="Times New Roman"/>
          <w:sz w:val="24"/>
          <w:szCs w:val="24"/>
        </w:rPr>
        <w:softHyphen/>
        <w:t>родных традиций;</w:t>
      </w:r>
    </w:p>
    <w:p w:rsidR="00943121" w:rsidRPr="00B70AC7" w:rsidRDefault="00943121" w:rsidP="008C0D14">
      <w:pPr>
        <w:pStyle w:val="5"/>
        <w:numPr>
          <w:ilvl w:val="0"/>
          <w:numId w:val="13"/>
        </w:numPr>
        <w:shd w:val="clear" w:color="auto" w:fill="auto"/>
        <w:tabs>
          <w:tab w:val="left" w:pos="780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B70AC7">
        <w:rPr>
          <w:rFonts w:ascii="Times New Roman" w:hAnsi="Times New Roman"/>
          <w:sz w:val="24"/>
          <w:szCs w:val="24"/>
        </w:rPr>
        <w:t>овладение навыками коллективной деятельности в процессе совместной работы в команде одноклассников под руководством учителя;</w:t>
      </w:r>
    </w:p>
    <w:p w:rsidR="00943121" w:rsidRPr="00B70AC7" w:rsidRDefault="00943121" w:rsidP="008C0D14">
      <w:pPr>
        <w:pStyle w:val="1"/>
        <w:keepNext/>
        <w:keepLines/>
        <w:shd w:val="clear" w:color="auto" w:fill="auto"/>
        <w:spacing w:after="0" w:line="240" w:lineRule="auto"/>
        <w:jc w:val="left"/>
        <w:rPr>
          <w:rFonts w:ascii="Times New Roman" w:hAnsi="Times New Roman"/>
          <w:b/>
          <w:sz w:val="24"/>
          <w:szCs w:val="24"/>
        </w:rPr>
      </w:pPr>
      <w:r w:rsidRPr="00B70AC7">
        <w:rPr>
          <w:rFonts w:ascii="Times New Roman" w:hAnsi="Times New Roman"/>
          <w:sz w:val="24"/>
          <w:szCs w:val="24"/>
        </w:rPr>
        <w:t>сотрудничество с товарищами в процессе совместного воплощения общего замысла.</w:t>
      </w:r>
      <w:r w:rsidRPr="00B70AC7">
        <w:rPr>
          <w:rFonts w:ascii="Times New Roman" w:hAnsi="Times New Roman"/>
          <w:b/>
          <w:sz w:val="24"/>
          <w:szCs w:val="24"/>
        </w:rPr>
        <w:t xml:space="preserve"> </w:t>
      </w:r>
    </w:p>
    <w:p w:rsidR="00943121" w:rsidRPr="00B70AC7" w:rsidRDefault="00943121" w:rsidP="008C0D14">
      <w:pPr>
        <w:pStyle w:val="1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70AC7">
        <w:rPr>
          <w:rFonts w:ascii="Times New Roman" w:hAnsi="Times New Roman"/>
          <w:b/>
          <w:sz w:val="24"/>
          <w:szCs w:val="24"/>
        </w:rPr>
        <w:t xml:space="preserve">2класс   Общая тема: « Ты и искусство» </w:t>
      </w:r>
    </w:p>
    <w:p w:rsidR="00943121" w:rsidRPr="00E62CBB" w:rsidRDefault="00943121" w:rsidP="008C0D14">
      <w:pPr>
        <w:jc w:val="center"/>
        <w:rPr>
          <w:b/>
          <w:kern w:val="24"/>
          <w:lang w:eastAsia="ru-RU"/>
        </w:rPr>
      </w:pPr>
      <w:r w:rsidRPr="00E62CBB">
        <w:rPr>
          <w:b/>
          <w:kern w:val="24"/>
          <w:lang w:eastAsia="ru-RU"/>
        </w:rPr>
        <w:t>Учебно-тематический план.</w:t>
      </w:r>
    </w:p>
    <w:tbl>
      <w:tblPr>
        <w:tblW w:w="9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1069"/>
        <w:gridCol w:w="3071"/>
        <w:gridCol w:w="929"/>
        <w:gridCol w:w="1046"/>
        <w:gridCol w:w="934"/>
        <w:gridCol w:w="1049"/>
        <w:gridCol w:w="1071"/>
      </w:tblGrid>
      <w:tr w:rsidR="00943121" w:rsidTr="00A0713F">
        <w:tc>
          <w:tcPr>
            <w:tcW w:w="648" w:type="dxa"/>
            <w:vMerge w:val="restart"/>
          </w:tcPr>
          <w:p w:rsidR="00943121" w:rsidRPr="00A0713F" w:rsidRDefault="00943121" w:rsidP="008C0D14">
            <w:pPr>
              <w:jc w:val="center"/>
            </w:pPr>
            <w:r w:rsidRPr="00A0713F">
              <w:t>№ п/п</w:t>
            </w:r>
          </w:p>
        </w:tc>
        <w:tc>
          <w:tcPr>
            <w:tcW w:w="1069" w:type="dxa"/>
            <w:vMerge w:val="restart"/>
          </w:tcPr>
          <w:p w:rsidR="00943121" w:rsidRPr="00A0713F" w:rsidRDefault="00943121" w:rsidP="008C0D14">
            <w:pPr>
              <w:jc w:val="center"/>
            </w:pPr>
            <w:r w:rsidRPr="00A0713F">
              <w:t>Тема раздела</w:t>
            </w:r>
          </w:p>
        </w:tc>
        <w:tc>
          <w:tcPr>
            <w:tcW w:w="3071" w:type="dxa"/>
            <w:vMerge w:val="restart"/>
          </w:tcPr>
          <w:p w:rsidR="00943121" w:rsidRPr="00A0713F" w:rsidRDefault="00943121" w:rsidP="008C0D14">
            <w:pPr>
              <w:jc w:val="center"/>
            </w:pPr>
            <w:r w:rsidRPr="00A0713F">
              <w:t>Содержание</w:t>
            </w:r>
          </w:p>
        </w:tc>
        <w:tc>
          <w:tcPr>
            <w:tcW w:w="5029" w:type="dxa"/>
            <w:gridSpan w:val="5"/>
          </w:tcPr>
          <w:p w:rsidR="00943121" w:rsidRPr="00A0713F" w:rsidRDefault="00943121" w:rsidP="008C0D14">
            <w:pPr>
              <w:jc w:val="center"/>
            </w:pPr>
            <w:r w:rsidRPr="00A0713F">
              <w:t>Количество часов</w:t>
            </w:r>
          </w:p>
        </w:tc>
      </w:tr>
      <w:tr w:rsidR="00943121" w:rsidRPr="00B70AC7" w:rsidTr="00A0713F">
        <w:tc>
          <w:tcPr>
            <w:tcW w:w="648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69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3071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929" w:type="dxa"/>
          </w:tcPr>
          <w:p w:rsidR="00943121" w:rsidRPr="00A0713F" w:rsidRDefault="00943121" w:rsidP="008C0D14">
            <w:pPr>
              <w:shd w:val="clear" w:color="auto" w:fill="FFFFFF"/>
              <w:jc w:val="both"/>
            </w:pPr>
            <w:r w:rsidRPr="00A0713F">
              <w:t xml:space="preserve">Общее </w:t>
            </w:r>
          </w:p>
        </w:tc>
        <w:tc>
          <w:tcPr>
            <w:tcW w:w="1046" w:type="dxa"/>
          </w:tcPr>
          <w:p w:rsidR="00943121" w:rsidRPr="00A0713F" w:rsidRDefault="00943121" w:rsidP="008C0D14">
            <w:pPr>
              <w:shd w:val="clear" w:color="auto" w:fill="FFFFFF"/>
              <w:jc w:val="both"/>
            </w:pPr>
            <w:r w:rsidRPr="00A0713F">
              <w:t xml:space="preserve"> В т.ч.           РК</w:t>
            </w:r>
          </w:p>
        </w:tc>
        <w:tc>
          <w:tcPr>
            <w:tcW w:w="934" w:type="dxa"/>
          </w:tcPr>
          <w:p w:rsidR="00943121" w:rsidRPr="00A0713F" w:rsidRDefault="00943121" w:rsidP="008C0D14">
            <w:pPr>
              <w:shd w:val="clear" w:color="auto" w:fill="FFFFFF"/>
              <w:jc w:val="both"/>
            </w:pPr>
            <w:r w:rsidRPr="00A0713F">
              <w:t>Практ. работы</w:t>
            </w:r>
          </w:p>
        </w:tc>
        <w:tc>
          <w:tcPr>
            <w:tcW w:w="1049" w:type="dxa"/>
          </w:tcPr>
          <w:p w:rsidR="00943121" w:rsidRPr="00A0713F" w:rsidRDefault="00943121" w:rsidP="008C0D14">
            <w:pPr>
              <w:shd w:val="clear" w:color="auto" w:fill="FFFFFF"/>
              <w:jc w:val="both"/>
            </w:pPr>
            <w:r w:rsidRPr="00A0713F">
              <w:t>Кнонтр. работы</w:t>
            </w:r>
          </w:p>
        </w:tc>
        <w:tc>
          <w:tcPr>
            <w:tcW w:w="1071" w:type="dxa"/>
          </w:tcPr>
          <w:p w:rsidR="00943121" w:rsidRPr="00A0713F" w:rsidRDefault="00943121" w:rsidP="008C0D14">
            <w:pPr>
              <w:shd w:val="clear" w:color="auto" w:fill="FFFFFF"/>
              <w:jc w:val="both"/>
            </w:pPr>
            <w:r w:rsidRPr="00A0713F">
              <w:t xml:space="preserve">Проекты </w:t>
            </w:r>
          </w:p>
        </w:tc>
      </w:tr>
      <w:tr w:rsidR="00943121" w:rsidTr="00A0713F">
        <w:tc>
          <w:tcPr>
            <w:tcW w:w="648" w:type="dxa"/>
            <w:vMerge w:val="restart"/>
          </w:tcPr>
          <w:p w:rsidR="00943121" w:rsidRPr="00A0713F" w:rsidRDefault="00943121" w:rsidP="008C0D14">
            <w:pPr>
              <w:numPr>
                <w:ilvl w:val="0"/>
                <w:numId w:val="19"/>
              </w:numPr>
              <w:ind w:left="0"/>
              <w:jc w:val="center"/>
            </w:pPr>
          </w:p>
        </w:tc>
        <w:tc>
          <w:tcPr>
            <w:tcW w:w="1069" w:type="dxa"/>
            <w:vMerge w:val="restart"/>
          </w:tcPr>
          <w:p w:rsidR="00943121" w:rsidRPr="00A0713F" w:rsidRDefault="00943121" w:rsidP="008C0D14">
            <w:pPr>
              <w:shd w:val="clear" w:color="auto" w:fill="FFFFFF"/>
            </w:pPr>
            <w:r w:rsidRPr="00A0713F">
              <w:t>Чем и как работают художники</w:t>
            </w:r>
            <w:r w:rsidRPr="00A0713F">
              <w:rPr>
                <w:lang w:eastAsia="ru-RU"/>
              </w:rPr>
              <w:t xml:space="preserve"> (8)</w:t>
            </w:r>
          </w:p>
          <w:p w:rsidR="00943121" w:rsidRPr="00A0713F" w:rsidRDefault="00943121" w:rsidP="008C0D14"/>
        </w:tc>
        <w:tc>
          <w:tcPr>
            <w:tcW w:w="3071" w:type="dxa"/>
          </w:tcPr>
          <w:p w:rsidR="00943121" w:rsidRPr="00A0713F" w:rsidRDefault="00943121" w:rsidP="008C0D14">
            <w:pPr>
              <w:shd w:val="clear" w:color="auto" w:fill="FFFFFF"/>
              <w:jc w:val="both"/>
            </w:pPr>
            <w:r w:rsidRPr="00A0713F">
              <w:t>Основные цвета</w:t>
            </w:r>
          </w:p>
        </w:tc>
        <w:tc>
          <w:tcPr>
            <w:tcW w:w="929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  <w:r w:rsidRPr="00A0713F">
              <w:t>2</w:t>
            </w:r>
          </w:p>
        </w:tc>
        <w:tc>
          <w:tcPr>
            <w:tcW w:w="1046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</w:p>
        </w:tc>
        <w:tc>
          <w:tcPr>
            <w:tcW w:w="934" w:type="dxa"/>
            <w:vMerge w:val="restart"/>
          </w:tcPr>
          <w:p w:rsidR="00943121" w:rsidRPr="00A0713F" w:rsidRDefault="00943121" w:rsidP="008C0D14">
            <w:pPr>
              <w:jc w:val="center"/>
            </w:pPr>
            <w:r w:rsidRPr="00A0713F">
              <w:t>5</w:t>
            </w:r>
          </w:p>
        </w:tc>
        <w:tc>
          <w:tcPr>
            <w:tcW w:w="1049" w:type="dxa"/>
            <w:vMerge w:val="restart"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71" w:type="dxa"/>
            <w:vMerge w:val="restart"/>
          </w:tcPr>
          <w:p w:rsidR="00943121" w:rsidRPr="00A0713F" w:rsidRDefault="00943121" w:rsidP="008C0D14">
            <w:pPr>
              <w:jc w:val="center"/>
            </w:pPr>
            <w:r w:rsidRPr="00A0713F">
              <w:t xml:space="preserve">2 </w:t>
            </w:r>
          </w:p>
        </w:tc>
      </w:tr>
      <w:tr w:rsidR="00943121" w:rsidTr="00A0713F">
        <w:tc>
          <w:tcPr>
            <w:tcW w:w="648" w:type="dxa"/>
            <w:vMerge/>
          </w:tcPr>
          <w:p w:rsidR="00943121" w:rsidRPr="00A0713F" w:rsidRDefault="00943121" w:rsidP="008C0D14">
            <w:pPr>
              <w:numPr>
                <w:ilvl w:val="0"/>
                <w:numId w:val="19"/>
              </w:numPr>
              <w:ind w:left="0"/>
              <w:jc w:val="center"/>
            </w:pPr>
          </w:p>
        </w:tc>
        <w:tc>
          <w:tcPr>
            <w:tcW w:w="1069" w:type="dxa"/>
            <w:vMerge/>
          </w:tcPr>
          <w:p w:rsidR="00943121" w:rsidRPr="00A0713F" w:rsidRDefault="00943121" w:rsidP="008C0D14"/>
        </w:tc>
        <w:tc>
          <w:tcPr>
            <w:tcW w:w="3071" w:type="dxa"/>
          </w:tcPr>
          <w:p w:rsidR="00943121" w:rsidRPr="00A0713F" w:rsidRDefault="00943121" w:rsidP="008C0D14">
            <w:pPr>
              <w:shd w:val="clear" w:color="auto" w:fill="FFFFFF"/>
            </w:pPr>
            <w:r w:rsidRPr="00A0713F">
              <w:t xml:space="preserve">Пастель и цветные мелки, акварель </w:t>
            </w:r>
          </w:p>
        </w:tc>
        <w:tc>
          <w:tcPr>
            <w:tcW w:w="929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  <w:r w:rsidRPr="00A0713F">
              <w:t>1</w:t>
            </w:r>
          </w:p>
        </w:tc>
        <w:tc>
          <w:tcPr>
            <w:tcW w:w="1046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</w:p>
        </w:tc>
        <w:tc>
          <w:tcPr>
            <w:tcW w:w="934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49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71" w:type="dxa"/>
            <w:vMerge/>
          </w:tcPr>
          <w:p w:rsidR="00943121" w:rsidRPr="00A0713F" w:rsidRDefault="00943121" w:rsidP="008C0D14">
            <w:pPr>
              <w:jc w:val="center"/>
            </w:pPr>
          </w:p>
        </w:tc>
      </w:tr>
      <w:tr w:rsidR="00943121" w:rsidTr="00A0713F">
        <w:tc>
          <w:tcPr>
            <w:tcW w:w="648" w:type="dxa"/>
            <w:vMerge/>
          </w:tcPr>
          <w:p w:rsidR="00943121" w:rsidRPr="00A0713F" w:rsidRDefault="00943121" w:rsidP="008C0D14">
            <w:pPr>
              <w:numPr>
                <w:ilvl w:val="0"/>
                <w:numId w:val="19"/>
              </w:numPr>
              <w:ind w:left="0"/>
              <w:jc w:val="center"/>
            </w:pPr>
          </w:p>
        </w:tc>
        <w:tc>
          <w:tcPr>
            <w:tcW w:w="1069" w:type="dxa"/>
            <w:vMerge/>
          </w:tcPr>
          <w:p w:rsidR="00943121" w:rsidRPr="00A0713F" w:rsidRDefault="00943121" w:rsidP="008C0D14"/>
        </w:tc>
        <w:tc>
          <w:tcPr>
            <w:tcW w:w="3071" w:type="dxa"/>
          </w:tcPr>
          <w:p w:rsidR="00943121" w:rsidRPr="00A0713F" w:rsidRDefault="00943121" w:rsidP="008C0D14">
            <w:pPr>
              <w:shd w:val="clear" w:color="auto" w:fill="FFFFFF"/>
              <w:ind w:firstLine="708"/>
              <w:jc w:val="both"/>
            </w:pPr>
            <w:r w:rsidRPr="00A0713F">
              <w:t xml:space="preserve">Аппликация </w:t>
            </w:r>
          </w:p>
        </w:tc>
        <w:tc>
          <w:tcPr>
            <w:tcW w:w="929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  <w:r w:rsidRPr="00A0713F">
              <w:t>1</w:t>
            </w:r>
          </w:p>
        </w:tc>
        <w:tc>
          <w:tcPr>
            <w:tcW w:w="1046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</w:p>
        </w:tc>
        <w:tc>
          <w:tcPr>
            <w:tcW w:w="934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49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71" w:type="dxa"/>
            <w:vMerge/>
          </w:tcPr>
          <w:p w:rsidR="00943121" w:rsidRPr="00A0713F" w:rsidRDefault="00943121" w:rsidP="008C0D14">
            <w:pPr>
              <w:jc w:val="center"/>
            </w:pPr>
          </w:p>
        </w:tc>
      </w:tr>
      <w:tr w:rsidR="00943121" w:rsidTr="00A0713F">
        <w:tc>
          <w:tcPr>
            <w:tcW w:w="648" w:type="dxa"/>
            <w:vMerge/>
          </w:tcPr>
          <w:p w:rsidR="00943121" w:rsidRPr="00A0713F" w:rsidRDefault="00943121" w:rsidP="008C0D14">
            <w:pPr>
              <w:numPr>
                <w:ilvl w:val="0"/>
                <w:numId w:val="19"/>
              </w:numPr>
              <w:ind w:left="0"/>
              <w:jc w:val="center"/>
            </w:pPr>
          </w:p>
        </w:tc>
        <w:tc>
          <w:tcPr>
            <w:tcW w:w="1069" w:type="dxa"/>
            <w:vMerge/>
          </w:tcPr>
          <w:p w:rsidR="00943121" w:rsidRPr="00A0713F" w:rsidRDefault="00943121" w:rsidP="008C0D14"/>
        </w:tc>
        <w:tc>
          <w:tcPr>
            <w:tcW w:w="3071" w:type="dxa"/>
          </w:tcPr>
          <w:p w:rsidR="00943121" w:rsidRPr="00A0713F" w:rsidRDefault="00943121" w:rsidP="008C0D14">
            <w:pPr>
              <w:shd w:val="clear" w:color="auto" w:fill="FFFFFF"/>
              <w:ind w:firstLine="708"/>
              <w:jc w:val="both"/>
            </w:pPr>
            <w:r w:rsidRPr="00A0713F">
              <w:t>Графика</w:t>
            </w:r>
          </w:p>
        </w:tc>
        <w:tc>
          <w:tcPr>
            <w:tcW w:w="929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  <w:r w:rsidRPr="00A0713F">
              <w:t>1</w:t>
            </w:r>
          </w:p>
        </w:tc>
        <w:tc>
          <w:tcPr>
            <w:tcW w:w="1046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</w:p>
        </w:tc>
        <w:tc>
          <w:tcPr>
            <w:tcW w:w="934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49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71" w:type="dxa"/>
            <w:vMerge/>
          </w:tcPr>
          <w:p w:rsidR="00943121" w:rsidRPr="00A0713F" w:rsidRDefault="00943121" w:rsidP="008C0D14">
            <w:pPr>
              <w:jc w:val="center"/>
            </w:pPr>
          </w:p>
        </w:tc>
      </w:tr>
      <w:tr w:rsidR="00943121" w:rsidTr="00A0713F">
        <w:trPr>
          <w:trHeight w:val="570"/>
        </w:trPr>
        <w:tc>
          <w:tcPr>
            <w:tcW w:w="648" w:type="dxa"/>
            <w:vMerge/>
          </w:tcPr>
          <w:p w:rsidR="00943121" w:rsidRPr="00A0713F" w:rsidRDefault="00943121" w:rsidP="008C0D14">
            <w:pPr>
              <w:numPr>
                <w:ilvl w:val="0"/>
                <w:numId w:val="19"/>
              </w:numPr>
              <w:ind w:left="0"/>
              <w:jc w:val="center"/>
            </w:pPr>
          </w:p>
        </w:tc>
        <w:tc>
          <w:tcPr>
            <w:tcW w:w="1069" w:type="dxa"/>
            <w:vMerge/>
          </w:tcPr>
          <w:p w:rsidR="00943121" w:rsidRPr="00A0713F" w:rsidRDefault="00943121" w:rsidP="008C0D14">
            <w:pPr>
              <w:rPr>
                <w:lang w:eastAsia="ru-RU"/>
              </w:rPr>
            </w:pPr>
          </w:p>
        </w:tc>
        <w:tc>
          <w:tcPr>
            <w:tcW w:w="3071" w:type="dxa"/>
          </w:tcPr>
          <w:p w:rsidR="00943121" w:rsidRPr="00A0713F" w:rsidRDefault="00943121" w:rsidP="008C0D14">
            <w:pPr>
              <w:shd w:val="clear" w:color="auto" w:fill="FFFFFF"/>
              <w:jc w:val="both"/>
            </w:pPr>
            <w:r w:rsidRPr="00A0713F">
              <w:t>материалов для работы в объеме</w:t>
            </w:r>
          </w:p>
        </w:tc>
        <w:tc>
          <w:tcPr>
            <w:tcW w:w="929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  <w:r w:rsidRPr="00A0713F">
              <w:t>3</w:t>
            </w:r>
          </w:p>
          <w:p w:rsidR="00943121" w:rsidRPr="00A0713F" w:rsidRDefault="00943121" w:rsidP="008C0D14">
            <w:pPr>
              <w:shd w:val="clear" w:color="auto" w:fill="FFFFFF"/>
              <w:jc w:val="center"/>
            </w:pPr>
            <w:r w:rsidRPr="00A0713F">
              <w:t xml:space="preserve"> </w:t>
            </w:r>
          </w:p>
        </w:tc>
        <w:tc>
          <w:tcPr>
            <w:tcW w:w="1046" w:type="dxa"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934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49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71" w:type="dxa"/>
            <w:vMerge/>
          </w:tcPr>
          <w:p w:rsidR="00943121" w:rsidRPr="00A0713F" w:rsidRDefault="00943121" w:rsidP="008C0D14">
            <w:pPr>
              <w:jc w:val="center"/>
            </w:pPr>
          </w:p>
        </w:tc>
      </w:tr>
      <w:tr w:rsidR="00943121" w:rsidTr="00A0713F">
        <w:tc>
          <w:tcPr>
            <w:tcW w:w="648" w:type="dxa"/>
            <w:vMerge w:val="restart"/>
          </w:tcPr>
          <w:p w:rsidR="00943121" w:rsidRPr="00A0713F" w:rsidRDefault="00943121" w:rsidP="008C0D14">
            <w:pPr>
              <w:numPr>
                <w:ilvl w:val="0"/>
                <w:numId w:val="19"/>
              </w:numPr>
              <w:ind w:left="0"/>
              <w:jc w:val="center"/>
            </w:pPr>
          </w:p>
        </w:tc>
        <w:tc>
          <w:tcPr>
            <w:tcW w:w="1069" w:type="dxa"/>
            <w:vMerge w:val="restart"/>
          </w:tcPr>
          <w:p w:rsidR="00943121" w:rsidRPr="00A0713F" w:rsidRDefault="00943121" w:rsidP="008C0D14">
            <w:r w:rsidRPr="00A0713F">
              <w:t>Изображаем, украшаем и строим.Реальность и фантазия</w:t>
            </w:r>
            <w:r w:rsidRPr="00A0713F">
              <w:rPr>
                <w:lang w:eastAsia="ru-RU"/>
              </w:rPr>
              <w:t xml:space="preserve"> (8)</w:t>
            </w:r>
          </w:p>
        </w:tc>
        <w:tc>
          <w:tcPr>
            <w:tcW w:w="3071" w:type="dxa"/>
          </w:tcPr>
          <w:p w:rsidR="00943121" w:rsidRPr="00A0713F" w:rsidRDefault="00943121" w:rsidP="008C0D14">
            <w:pPr>
              <w:shd w:val="clear" w:color="auto" w:fill="FFFFFF"/>
              <w:jc w:val="both"/>
            </w:pPr>
            <w:r w:rsidRPr="00A0713F">
              <w:t>Изображение: реальность и фантазия.</w:t>
            </w:r>
          </w:p>
        </w:tc>
        <w:tc>
          <w:tcPr>
            <w:tcW w:w="929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  <w:r w:rsidRPr="00A0713F">
              <w:t>2</w:t>
            </w:r>
          </w:p>
        </w:tc>
        <w:tc>
          <w:tcPr>
            <w:tcW w:w="1046" w:type="dxa"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934" w:type="dxa"/>
            <w:vMerge w:val="restart"/>
          </w:tcPr>
          <w:p w:rsidR="00943121" w:rsidRPr="00A0713F" w:rsidRDefault="00943121" w:rsidP="008C0D14">
            <w:pPr>
              <w:jc w:val="center"/>
            </w:pPr>
            <w:r w:rsidRPr="00A0713F">
              <w:t>7</w:t>
            </w:r>
          </w:p>
        </w:tc>
        <w:tc>
          <w:tcPr>
            <w:tcW w:w="1049" w:type="dxa"/>
            <w:vMerge w:val="restart"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71" w:type="dxa"/>
            <w:vMerge w:val="restart"/>
          </w:tcPr>
          <w:p w:rsidR="00943121" w:rsidRPr="00A0713F" w:rsidRDefault="00943121" w:rsidP="008C0D14">
            <w:pPr>
              <w:jc w:val="center"/>
            </w:pPr>
            <w:r w:rsidRPr="00A0713F">
              <w:t>1</w:t>
            </w:r>
          </w:p>
        </w:tc>
      </w:tr>
      <w:tr w:rsidR="00943121" w:rsidTr="00A0713F">
        <w:tc>
          <w:tcPr>
            <w:tcW w:w="648" w:type="dxa"/>
            <w:vMerge/>
          </w:tcPr>
          <w:p w:rsidR="00943121" w:rsidRPr="00A0713F" w:rsidRDefault="00943121" w:rsidP="008C0D14">
            <w:pPr>
              <w:numPr>
                <w:ilvl w:val="0"/>
                <w:numId w:val="19"/>
              </w:numPr>
              <w:ind w:left="0"/>
              <w:jc w:val="center"/>
            </w:pPr>
          </w:p>
        </w:tc>
        <w:tc>
          <w:tcPr>
            <w:tcW w:w="1069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3071" w:type="dxa"/>
          </w:tcPr>
          <w:p w:rsidR="00943121" w:rsidRPr="00A0713F" w:rsidRDefault="00943121" w:rsidP="008C0D14">
            <w:pPr>
              <w:shd w:val="clear" w:color="auto" w:fill="FFFFFF"/>
              <w:jc w:val="both"/>
            </w:pPr>
            <w:r w:rsidRPr="00A0713F">
              <w:t>Украшение: реальность и фантазия.</w:t>
            </w:r>
          </w:p>
        </w:tc>
        <w:tc>
          <w:tcPr>
            <w:tcW w:w="929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  <w:r w:rsidRPr="00A0713F">
              <w:t>2</w:t>
            </w:r>
          </w:p>
        </w:tc>
        <w:tc>
          <w:tcPr>
            <w:tcW w:w="1046" w:type="dxa"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934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49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71" w:type="dxa"/>
            <w:vMerge/>
          </w:tcPr>
          <w:p w:rsidR="00943121" w:rsidRPr="00A0713F" w:rsidRDefault="00943121" w:rsidP="008C0D14">
            <w:pPr>
              <w:jc w:val="center"/>
            </w:pPr>
          </w:p>
        </w:tc>
      </w:tr>
      <w:tr w:rsidR="00943121" w:rsidTr="00A0713F">
        <w:tc>
          <w:tcPr>
            <w:tcW w:w="648" w:type="dxa"/>
            <w:vMerge/>
          </w:tcPr>
          <w:p w:rsidR="00943121" w:rsidRPr="00A0713F" w:rsidRDefault="00943121" w:rsidP="008C0D14">
            <w:pPr>
              <w:numPr>
                <w:ilvl w:val="0"/>
                <w:numId w:val="19"/>
              </w:numPr>
              <w:ind w:left="0"/>
              <w:jc w:val="center"/>
            </w:pPr>
          </w:p>
        </w:tc>
        <w:tc>
          <w:tcPr>
            <w:tcW w:w="1069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3071" w:type="dxa"/>
          </w:tcPr>
          <w:p w:rsidR="00943121" w:rsidRPr="00A0713F" w:rsidRDefault="00943121" w:rsidP="008C0D14">
            <w:pPr>
              <w:shd w:val="clear" w:color="auto" w:fill="FFFFFF"/>
              <w:jc w:val="both"/>
            </w:pPr>
            <w:r w:rsidRPr="00A0713F">
              <w:t>Постройка: реальность и фантазия.</w:t>
            </w:r>
          </w:p>
        </w:tc>
        <w:tc>
          <w:tcPr>
            <w:tcW w:w="929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  <w:r w:rsidRPr="00A0713F">
              <w:t>2</w:t>
            </w:r>
          </w:p>
        </w:tc>
        <w:tc>
          <w:tcPr>
            <w:tcW w:w="1046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  <w:r w:rsidRPr="00A0713F">
              <w:t>2</w:t>
            </w:r>
          </w:p>
        </w:tc>
        <w:tc>
          <w:tcPr>
            <w:tcW w:w="934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49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71" w:type="dxa"/>
            <w:vMerge/>
          </w:tcPr>
          <w:p w:rsidR="00943121" w:rsidRPr="00A0713F" w:rsidRDefault="00943121" w:rsidP="008C0D14">
            <w:pPr>
              <w:jc w:val="center"/>
            </w:pPr>
          </w:p>
        </w:tc>
      </w:tr>
      <w:tr w:rsidR="00943121" w:rsidTr="00A0713F">
        <w:trPr>
          <w:trHeight w:val="1150"/>
        </w:trPr>
        <w:tc>
          <w:tcPr>
            <w:tcW w:w="648" w:type="dxa"/>
            <w:vMerge/>
          </w:tcPr>
          <w:p w:rsidR="00943121" w:rsidRPr="00A0713F" w:rsidRDefault="00943121" w:rsidP="008C0D14">
            <w:pPr>
              <w:numPr>
                <w:ilvl w:val="0"/>
                <w:numId w:val="19"/>
              </w:numPr>
              <w:ind w:left="0"/>
              <w:jc w:val="center"/>
            </w:pPr>
          </w:p>
        </w:tc>
        <w:tc>
          <w:tcPr>
            <w:tcW w:w="1069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3071" w:type="dxa"/>
          </w:tcPr>
          <w:p w:rsidR="00943121" w:rsidRPr="00A0713F" w:rsidRDefault="00943121" w:rsidP="008C0D14">
            <w:pPr>
              <w:jc w:val="both"/>
            </w:pPr>
            <w:r w:rsidRPr="00A0713F">
              <w:t>Изображения, укра</w:t>
            </w:r>
            <w:r w:rsidRPr="00A0713F">
              <w:softHyphen/>
              <w:t xml:space="preserve">шения и постройки работают вместе. </w:t>
            </w:r>
          </w:p>
          <w:p w:rsidR="00943121" w:rsidRPr="00A0713F" w:rsidRDefault="00943121" w:rsidP="008C0D14">
            <w:pPr>
              <w:shd w:val="clear" w:color="auto" w:fill="FFFFFF"/>
              <w:jc w:val="both"/>
            </w:pPr>
          </w:p>
        </w:tc>
        <w:tc>
          <w:tcPr>
            <w:tcW w:w="929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  <w:r w:rsidRPr="00A0713F">
              <w:t>2</w:t>
            </w:r>
          </w:p>
        </w:tc>
        <w:tc>
          <w:tcPr>
            <w:tcW w:w="1046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</w:p>
        </w:tc>
        <w:tc>
          <w:tcPr>
            <w:tcW w:w="934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49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71" w:type="dxa"/>
            <w:vMerge/>
          </w:tcPr>
          <w:p w:rsidR="00943121" w:rsidRPr="00A0713F" w:rsidRDefault="00943121" w:rsidP="008C0D14">
            <w:pPr>
              <w:jc w:val="center"/>
            </w:pPr>
          </w:p>
        </w:tc>
      </w:tr>
      <w:tr w:rsidR="00943121" w:rsidTr="00A0713F">
        <w:tc>
          <w:tcPr>
            <w:tcW w:w="648" w:type="dxa"/>
            <w:vMerge w:val="restart"/>
          </w:tcPr>
          <w:p w:rsidR="00943121" w:rsidRPr="00A0713F" w:rsidRDefault="00943121" w:rsidP="008C0D14">
            <w:pPr>
              <w:numPr>
                <w:ilvl w:val="0"/>
                <w:numId w:val="19"/>
              </w:numPr>
              <w:ind w:left="0"/>
              <w:jc w:val="center"/>
            </w:pPr>
          </w:p>
        </w:tc>
        <w:tc>
          <w:tcPr>
            <w:tcW w:w="1069" w:type="dxa"/>
            <w:vMerge w:val="restart"/>
          </w:tcPr>
          <w:p w:rsidR="00943121" w:rsidRPr="00A0713F" w:rsidRDefault="00943121" w:rsidP="008C0D14">
            <w:r w:rsidRPr="00A0713F">
              <w:t>О чём говорит искусство</w:t>
            </w:r>
            <w:r w:rsidRPr="00A0713F">
              <w:rPr>
                <w:lang w:eastAsia="ru-RU"/>
              </w:rPr>
              <w:t xml:space="preserve"> (7)</w:t>
            </w:r>
          </w:p>
        </w:tc>
        <w:tc>
          <w:tcPr>
            <w:tcW w:w="3071" w:type="dxa"/>
          </w:tcPr>
          <w:p w:rsidR="00943121" w:rsidRPr="00A0713F" w:rsidRDefault="00943121" w:rsidP="008C0D14">
            <w:pPr>
              <w:shd w:val="clear" w:color="auto" w:fill="FFFFFF"/>
            </w:pPr>
            <w:r w:rsidRPr="00A0713F">
              <w:t>Выражение характера человека:</w:t>
            </w:r>
          </w:p>
        </w:tc>
        <w:tc>
          <w:tcPr>
            <w:tcW w:w="929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  <w:r w:rsidRPr="00A0713F">
              <w:t>3</w:t>
            </w:r>
          </w:p>
        </w:tc>
        <w:tc>
          <w:tcPr>
            <w:tcW w:w="1046" w:type="dxa"/>
          </w:tcPr>
          <w:p w:rsidR="00943121" w:rsidRPr="00A0713F" w:rsidRDefault="00943121" w:rsidP="008C0D14">
            <w:pPr>
              <w:jc w:val="center"/>
            </w:pPr>
            <w:r w:rsidRPr="00A0713F">
              <w:t>1</w:t>
            </w:r>
          </w:p>
        </w:tc>
        <w:tc>
          <w:tcPr>
            <w:tcW w:w="934" w:type="dxa"/>
            <w:vMerge w:val="restart"/>
          </w:tcPr>
          <w:p w:rsidR="00943121" w:rsidRPr="00A0713F" w:rsidRDefault="00943121" w:rsidP="008C0D14">
            <w:pPr>
              <w:jc w:val="center"/>
            </w:pPr>
            <w:r w:rsidRPr="00A0713F">
              <w:t>3</w:t>
            </w:r>
          </w:p>
        </w:tc>
        <w:tc>
          <w:tcPr>
            <w:tcW w:w="1049" w:type="dxa"/>
            <w:vMerge w:val="restart"/>
          </w:tcPr>
          <w:p w:rsidR="00943121" w:rsidRPr="00A0713F" w:rsidRDefault="00943121" w:rsidP="008C0D14">
            <w:pPr>
              <w:jc w:val="center"/>
            </w:pPr>
            <w:r w:rsidRPr="00A0713F">
              <w:t>1</w:t>
            </w:r>
          </w:p>
        </w:tc>
        <w:tc>
          <w:tcPr>
            <w:tcW w:w="1071" w:type="dxa"/>
            <w:vMerge w:val="restart"/>
          </w:tcPr>
          <w:p w:rsidR="00943121" w:rsidRPr="00A0713F" w:rsidRDefault="00943121" w:rsidP="008C0D14">
            <w:pPr>
              <w:jc w:val="center"/>
            </w:pPr>
            <w:r w:rsidRPr="00A0713F">
              <w:t>1</w:t>
            </w:r>
          </w:p>
        </w:tc>
      </w:tr>
      <w:tr w:rsidR="00943121" w:rsidTr="00A0713F">
        <w:tc>
          <w:tcPr>
            <w:tcW w:w="648" w:type="dxa"/>
            <w:vMerge/>
          </w:tcPr>
          <w:p w:rsidR="00943121" w:rsidRPr="00A0713F" w:rsidRDefault="00943121" w:rsidP="008C0D14">
            <w:pPr>
              <w:numPr>
                <w:ilvl w:val="0"/>
                <w:numId w:val="19"/>
              </w:numPr>
              <w:ind w:left="0"/>
              <w:jc w:val="center"/>
            </w:pPr>
          </w:p>
        </w:tc>
        <w:tc>
          <w:tcPr>
            <w:tcW w:w="1069" w:type="dxa"/>
            <w:vMerge/>
          </w:tcPr>
          <w:p w:rsidR="00943121" w:rsidRPr="00A0713F" w:rsidRDefault="00943121" w:rsidP="008C0D14"/>
        </w:tc>
        <w:tc>
          <w:tcPr>
            <w:tcW w:w="3071" w:type="dxa"/>
          </w:tcPr>
          <w:p w:rsidR="00943121" w:rsidRPr="00A0713F" w:rsidRDefault="00943121" w:rsidP="008C0D14">
            <w:pPr>
              <w:jc w:val="both"/>
            </w:pPr>
            <w:r w:rsidRPr="00A0713F">
              <w:t>Изображе</w:t>
            </w:r>
            <w:r w:rsidRPr="00A0713F">
              <w:softHyphen/>
              <w:t>ние природы в раз</w:t>
            </w:r>
            <w:r w:rsidRPr="00A0713F">
              <w:softHyphen/>
              <w:t>ных состояниях.</w:t>
            </w:r>
          </w:p>
        </w:tc>
        <w:tc>
          <w:tcPr>
            <w:tcW w:w="929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  <w:r w:rsidRPr="00A0713F">
              <w:t>1</w:t>
            </w:r>
          </w:p>
        </w:tc>
        <w:tc>
          <w:tcPr>
            <w:tcW w:w="1046" w:type="dxa"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934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49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71" w:type="dxa"/>
            <w:vMerge/>
          </w:tcPr>
          <w:p w:rsidR="00943121" w:rsidRPr="00A0713F" w:rsidRDefault="00943121" w:rsidP="008C0D14">
            <w:pPr>
              <w:jc w:val="center"/>
            </w:pPr>
          </w:p>
        </w:tc>
      </w:tr>
      <w:tr w:rsidR="00943121" w:rsidTr="00A0713F">
        <w:tc>
          <w:tcPr>
            <w:tcW w:w="648" w:type="dxa"/>
            <w:vMerge/>
          </w:tcPr>
          <w:p w:rsidR="00943121" w:rsidRPr="00A0713F" w:rsidRDefault="00943121" w:rsidP="008C0D14">
            <w:pPr>
              <w:numPr>
                <w:ilvl w:val="0"/>
                <w:numId w:val="19"/>
              </w:numPr>
              <w:ind w:left="0"/>
              <w:jc w:val="center"/>
            </w:pPr>
          </w:p>
        </w:tc>
        <w:tc>
          <w:tcPr>
            <w:tcW w:w="1069" w:type="dxa"/>
            <w:vMerge/>
          </w:tcPr>
          <w:p w:rsidR="00943121" w:rsidRPr="00A0713F" w:rsidRDefault="00943121" w:rsidP="008C0D14"/>
        </w:tc>
        <w:tc>
          <w:tcPr>
            <w:tcW w:w="3071" w:type="dxa"/>
          </w:tcPr>
          <w:p w:rsidR="00943121" w:rsidRPr="00A0713F" w:rsidRDefault="00943121" w:rsidP="008C0D14">
            <w:pPr>
              <w:shd w:val="clear" w:color="auto" w:fill="FFFFFF"/>
            </w:pPr>
            <w:r w:rsidRPr="00A0713F">
              <w:t>О чем говорят украшения</w:t>
            </w:r>
          </w:p>
        </w:tc>
        <w:tc>
          <w:tcPr>
            <w:tcW w:w="929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  <w:r w:rsidRPr="00A0713F">
              <w:t>1</w:t>
            </w:r>
          </w:p>
        </w:tc>
        <w:tc>
          <w:tcPr>
            <w:tcW w:w="1046" w:type="dxa"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934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49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71" w:type="dxa"/>
            <w:vMerge/>
          </w:tcPr>
          <w:p w:rsidR="00943121" w:rsidRPr="00A0713F" w:rsidRDefault="00943121" w:rsidP="008C0D14">
            <w:pPr>
              <w:jc w:val="center"/>
            </w:pPr>
          </w:p>
        </w:tc>
      </w:tr>
      <w:tr w:rsidR="00943121" w:rsidTr="00A0713F">
        <w:trPr>
          <w:trHeight w:val="394"/>
        </w:trPr>
        <w:tc>
          <w:tcPr>
            <w:tcW w:w="648" w:type="dxa"/>
            <w:vMerge/>
          </w:tcPr>
          <w:p w:rsidR="00943121" w:rsidRPr="00A0713F" w:rsidRDefault="00943121" w:rsidP="008C0D14">
            <w:pPr>
              <w:numPr>
                <w:ilvl w:val="0"/>
                <w:numId w:val="19"/>
              </w:numPr>
              <w:ind w:left="0"/>
              <w:jc w:val="center"/>
            </w:pPr>
          </w:p>
        </w:tc>
        <w:tc>
          <w:tcPr>
            <w:tcW w:w="1069" w:type="dxa"/>
            <w:vMerge/>
          </w:tcPr>
          <w:p w:rsidR="00943121" w:rsidRPr="00A0713F" w:rsidRDefault="00943121" w:rsidP="008C0D14"/>
        </w:tc>
        <w:tc>
          <w:tcPr>
            <w:tcW w:w="3071" w:type="dxa"/>
          </w:tcPr>
          <w:p w:rsidR="00943121" w:rsidRPr="00A0713F" w:rsidRDefault="00943121" w:rsidP="008C0D14">
            <w:pPr>
              <w:jc w:val="both"/>
            </w:pPr>
            <w:r w:rsidRPr="00A0713F">
              <w:t>«В мире сказочных героев».</w:t>
            </w:r>
          </w:p>
        </w:tc>
        <w:tc>
          <w:tcPr>
            <w:tcW w:w="929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  <w:r w:rsidRPr="00A0713F">
              <w:t>2</w:t>
            </w:r>
          </w:p>
        </w:tc>
        <w:tc>
          <w:tcPr>
            <w:tcW w:w="1046" w:type="dxa"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934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49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71" w:type="dxa"/>
            <w:vMerge/>
          </w:tcPr>
          <w:p w:rsidR="00943121" w:rsidRPr="00A0713F" w:rsidRDefault="00943121" w:rsidP="008C0D14">
            <w:pPr>
              <w:jc w:val="center"/>
            </w:pPr>
          </w:p>
        </w:tc>
      </w:tr>
      <w:tr w:rsidR="00943121" w:rsidTr="00A0713F">
        <w:tc>
          <w:tcPr>
            <w:tcW w:w="648" w:type="dxa"/>
            <w:vMerge w:val="restart"/>
          </w:tcPr>
          <w:p w:rsidR="00943121" w:rsidRPr="00A0713F" w:rsidRDefault="00943121" w:rsidP="008C0D14">
            <w:pPr>
              <w:numPr>
                <w:ilvl w:val="0"/>
                <w:numId w:val="19"/>
              </w:numPr>
              <w:ind w:left="0"/>
              <w:jc w:val="center"/>
            </w:pPr>
          </w:p>
        </w:tc>
        <w:tc>
          <w:tcPr>
            <w:tcW w:w="1069" w:type="dxa"/>
            <w:vMerge w:val="restart"/>
          </w:tcPr>
          <w:p w:rsidR="00943121" w:rsidRPr="00A0713F" w:rsidRDefault="00943121" w:rsidP="008C0D14">
            <w:pPr>
              <w:shd w:val="clear" w:color="auto" w:fill="FFFFFF"/>
            </w:pPr>
            <w:r w:rsidRPr="00A0713F">
              <w:t>Как говорит искусство</w:t>
            </w:r>
            <w:r w:rsidRPr="00A0713F">
              <w:rPr>
                <w:lang w:eastAsia="ru-RU"/>
              </w:rPr>
              <w:t xml:space="preserve"> (11)</w:t>
            </w:r>
          </w:p>
        </w:tc>
        <w:tc>
          <w:tcPr>
            <w:tcW w:w="3071" w:type="dxa"/>
          </w:tcPr>
          <w:p w:rsidR="00943121" w:rsidRPr="00A0713F" w:rsidRDefault="00943121" w:rsidP="008C0D14">
            <w:pPr>
              <w:shd w:val="clear" w:color="auto" w:fill="FFFFFF"/>
            </w:pPr>
            <w:r w:rsidRPr="00A0713F">
              <w:t>Образ здания.</w:t>
            </w:r>
          </w:p>
        </w:tc>
        <w:tc>
          <w:tcPr>
            <w:tcW w:w="929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  <w:r w:rsidRPr="00A0713F">
              <w:t>1</w:t>
            </w:r>
          </w:p>
        </w:tc>
        <w:tc>
          <w:tcPr>
            <w:tcW w:w="1046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  <w:r w:rsidRPr="00A0713F">
              <w:t>2</w:t>
            </w:r>
          </w:p>
        </w:tc>
        <w:tc>
          <w:tcPr>
            <w:tcW w:w="934" w:type="dxa"/>
            <w:vMerge w:val="restart"/>
          </w:tcPr>
          <w:p w:rsidR="00943121" w:rsidRPr="00A0713F" w:rsidRDefault="00943121" w:rsidP="008C0D14">
            <w:pPr>
              <w:jc w:val="center"/>
            </w:pPr>
            <w:r w:rsidRPr="00A0713F">
              <w:t>7</w:t>
            </w:r>
          </w:p>
        </w:tc>
        <w:tc>
          <w:tcPr>
            <w:tcW w:w="1049" w:type="dxa"/>
            <w:vMerge w:val="restart"/>
          </w:tcPr>
          <w:p w:rsidR="00943121" w:rsidRPr="00A0713F" w:rsidRDefault="00943121" w:rsidP="008C0D14">
            <w:pPr>
              <w:jc w:val="center"/>
            </w:pPr>
            <w:r w:rsidRPr="00A0713F">
              <w:t>1</w:t>
            </w:r>
          </w:p>
        </w:tc>
        <w:tc>
          <w:tcPr>
            <w:tcW w:w="1071" w:type="dxa"/>
            <w:vMerge w:val="restart"/>
          </w:tcPr>
          <w:p w:rsidR="00943121" w:rsidRPr="00A0713F" w:rsidRDefault="00943121" w:rsidP="008C0D14">
            <w:pPr>
              <w:jc w:val="center"/>
            </w:pPr>
            <w:r w:rsidRPr="00A0713F">
              <w:t>1</w:t>
            </w:r>
          </w:p>
        </w:tc>
      </w:tr>
      <w:tr w:rsidR="00943121" w:rsidTr="00A0713F">
        <w:tc>
          <w:tcPr>
            <w:tcW w:w="648" w:type="dxa"/>
            <w:vMerge/>
          </w:tcPr>
          <w:p w:rsidR="00943121" w:rsidRPr="00A0713F" w:rsidRDefault="00943121" w:rsidP="008C0D14">
            <w:pPr>
              <w:numPr>
                <w:ilvl w:val="0"/>
                <w:numId w:val="19"/>
              </w:numPr>
              <w:ind w:left="0"/>
              <w:jc w:val="center"/>
            </w:pPr>
          </w:p>
        </w:tc>
        <w:tc>
          <w:tcPr>
            <w:tcW w:w="1069" w:type="dxa"/>
            <w:vMerge/>
          </w:tcPr>
          <w:p w:rsidR="00943121" w:rsidRPr="00A0713F" w:rsidRDefault="00943121" w:rsidP="008C0D14">
            <w:pPr>
              <w:shd w:val="clear" w:color="auto" w:fill="FFFFFF"/>
            </w:pPr>
          </w:p>
        </w:tc>
        <w:tc>
          <w:tcPr>
            <w:tcW w:w="3071" w:type="dxa"/>
          </w:tcPr>
          <w:p w:rsidR="00943121" w:rsidRPr="00A0713F" w:rsidRDefault="00943121" w:rsidP="008C0D14">
            <w:pPr>
              <w:shd w:val="clear" w:color="auto" w:fill="FFFFFF"/>
            </w:pPr>
            <w:r w:rsidRPr="00A0713F">
              <w:t>Весна идет</w:t>
            </w:r>
          </w:p>
        </w:tc>
        <w:tc>
          <w:tcPr>
            <w:tcW w:w="929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  <w:r w:rsidRPr="00A0713F">
              <w:t>5</w:t>
            </w:r>
          </w:p>
        </w:tc>
        <w:tc>
          <w:tcPr>
            <w:tcW w:w="1046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</w:p>
        </w:tc>
        <w:tc>
          <w:tcPr>
            <w:tcW w:w="934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49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71" w:type="dxa"/>
            <w:vMerge/>
          </w:tcPr>
          <w:p w:rsidR="00943121" w:rsidRPr="00A0713F" w:rsidRDefault="00943121" w:rsidP="008C0D14">
            <w:pPr>
              <w:jc w:val="center"/>
            </w:pPr>
          </w:p>
        </w:tc>
      </w:tr>
      <w:tr w:rsidR="00943121" w:rsidTr="00A0713F">
        <w:tc>
          <w:tcPr>
            <w:tcW w:w="648" w:type="dxa"/>
            <w:vMerge/>
          </w:tcPr>
          <w:p w:rsidR="00943121" w:rsidRPr="00A0713F" w:rsidRDefault="00943121" w:rsidP="008C0D14">
            <w:pPr>
              <w:numPr>
                <w:ilvl w:val="0"/>
                <w:numId w:val="19"/>
              </w:numPr>
              <w:ind w:left="0"/>
              <w:jc w:val="center"/>
            </w:pPr>
          </w:p>
        </w:tc>
        <w:tc>
          <w:tcPr>
            <w:tcW w:w="1069" w:type="dxa"/>
            <w:vMerge/>
          </w:tcPr>
          <w:p w:rsidR="00943121" w:rsidRPr="00A0713F" w:rsidRDefault="00943121" w:rsidP="008C0D14"/>
        </w:tc>
        <w:tc>
          <w:tcPr>
            <w:tcW w:w="3071" w:type="dxa"/>
          </w:tcPr>
          <w:p w:rsidR="00943121" w:rsidRPr="00A0713F" w:rsidRDefault="00943121" w:rsidP="008C0D14">
            <w:pPr>
              <w:shd w:val="clear" w:color="auto" w:fill="FFFFFF"/>
            </w:pPr>
            <w:r w:rsidRPr="00A0713F">
              <w:t>Символика образа</w:t>
            </w:r>
          </w:p>
        </w:tc>
        <w:tc>
          <w:tcPr>
            <w:tcW w:w="929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  <w:r w:rsidRPr="00A0713F">
              <w:t>1</w:t>
            </w:r>
          </w:p>
        </w:tc>
        <w:tc>
          <w:tcPr>
            <w:tcW w:w="1046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</w:p>
        </w:tc>
        <w:tc>
          <w:tcPr>
            <w:tcW w:w="934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49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71" w:type="dxa"/>
            <w:vMerge/>
          </w:tcPr>
          <w:p w:rsidR="00943121" w:rsidRPr="00A0713F" w:rsidRDefault="00943121" w:rsidP="008C0D14">
            <w:pPr>
              <w:jc w:val="center"/>
            </w:pPr>
          </w:p>
        </w:tc>
      </w:tr>
      <w:tr w:rsidR="00943121" w:rsidTr="00A0713F">
        <w:tc>
          <w:tcPr>
            <w:tcW w:w="648" w:type="dxa"/>
            <w:vMerge/>
          </w:tcPr>
          <w:p w:rsidR="00943121" w:rsidRPr="00A0713F" w:rsidRDefault="00943121" w:rsidP="008C0D14">
            <w:pPr>
              <w:numPr>
                <w:ilvl w:val="0"/>
                <w:numId w:val="19"/>
              </w:numPr>
              <w:ind w:left="0"/>
              <w:jc w:val="center"/>
            </w:pPr>
          </w:p>
        </w:tc>
        <w:tc>
          <w:tcPr>
            <w:tcW w:w="1069" w:type="dxa"/>
            <w:vMerge/>
          </w:tcPr>
          <w:p w:rsidR="00943121" w:rsidRPr="00A0713F" w:rsidRDefault="00943121" w:rsidP="008C0D14"/>
        </w:tc>
        <w:tc>
          <w:tcPr>
            <w:tcW w:w="3071" w:type="dxa"/>
          </w:tcPr>
          <w:p w:rsidR="00943121" w:rsidRPr="00A0713F" w:rsidRDefault="00943121" w:rsidP="008C0D14">
            <w:pPr>
              <w:jc w:val="both"/>
            </w:pPr>
            <w:r w:rsidRPr="00A0713F">
              <w:t>Пропорции вы</w:t>
            </w:r>
            <w:r w:rsidRPr="00A0713F">
              <w:softHyphen/>
              <w:t>ражают характер</w:t>
            </w:r>
          </w:p>
        </w:tc>
        <w:tc>
          <w:tcPr>
            <w:tcW w:w="929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  <w:r w:rsidRPr="00A0713F">
              <w:t>2</w:t>
            </w:r>
          </w:p>
        </w:tc>
        <w:tc>
          <w:tcPr>
            <w:tcW w:w="1046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</w:p>
        </w:tc>
        <w:tc>
          <w:tcPr>
            <w:tcW w:w="934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49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71" w:type="dxa"/>
            <w:vMerge/>
          </w:tcPr>
          <w:p w:rsidR="00943121" w:rsidRPr="00A0713F" w:rsidRDefault="00943121" w:rsidP="008C0D14">
            <w:pPr>
              <w:jc w:val="center"/>
            </w:pPr>
          </w:p>
        </w:tc>
      </w:tr>
      <w:tr w:rsidR="00943121" w:rsidTr="00A0713F">
        <w:trPr>
          <w:trHeight w:val="347"/>
        </w:trPr>
        <w:tc>
          <w:tcPr>
            <w:tcW w:w="648" w:type="dxa"/>
            <w:vMerge/>
          </w:tcPr>
          <w:p w:rsidR="00943121" w:rsidRPr="00A0713F" w:rsidRDefault="00943121" w:rsidP="008C0D14">
            <w:pPr>
              <w:numPr>
                <w:ilvl w:val="0"/>
                <w:numId w:val="19"/>
              </w:numPr>
              <w:ind w:left="0"/>
              <w:jc w:val="center"/>
            </w:pPr>
          </w:p>
        </w:tc>
        <w:tc>
          <w:tcPr>
            <w:tcW w:w="1069" w:type="dxa"/>
            <w:vMerge/>
          </w:tcPr>
          <w:p w:rsidR="00943121" w:rsidRPr="00A0713F" w:rsidRDefault="00943121" w:rsidP="008C0D14"/>
        </w:tc>
        <w:tc>
          <w:tcPr>
            <w:tcW w:w="3071" w:type="dxa"/>
          </w:tcPr>
          <w:p w:rsidR="00943121" w:rsidRPr="00A0713F" w:rsidRDefault="00943121" w:rsidP="008C0D14">
            <w:pPr>
              <w:shd w:val="clear" w:color="auto" w:fill="FFFFFF"/>
            </w:pPr>
            <w:r w:rsidRPr="00A0713F">
              <w:t>«Искусство и ты»</w:t>
            </w:r>
          </w:p>
        </w:tc>
        <w:tc>
          <w:tcPr>
            <w:tcW w:w="929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  <w:r w:rsidRPr="00A0713F">
              <w:t>2</w:t>
            </w:r>
          </w:p>
        </w:tc>
        <w:tc>
          <w:tcPr>
            <w:tcW w:w="1046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</w:p>
        </w:tc>
        <w:tc>
          <w:tcPr>
            <w:tcW w:w="934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49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71" w:type="dxa"/>
            <w:vMerge/>
          </w:tcPr>
          <w:p w:rsidR="00943121" w:rsidRPr="00A0713F" w:rsidRDefault="00943121" w:rsidP="008C0D14">
            <w:pPr>
              <w:jc w:val="center"/>
            </w:pPr>
          </w:p>
        </w:tc>
      </w:tr>
      <w:tr w:rsidR="00943121" w:rsidTr="00A0713F">
        <w:tc>
          <w:tcPr>
            <w:tcW w:w="4788" w:type="dxa"/>
            <w:gridSpan w:val="3"/>
          </w:tcPr>
          <w:p w:rsidR="00943121" w:rsidRPr="00A0713F" w:rsidRDefault="00943121" w:rsidP="008C0D14">
            <w:r w:rsidRPr="00A0713F">
              <w:t xml:space="preserve">ИТОГО: </w:t>
            </w:r>
          </w:p>
        </w:tc>
        <w:tc>
          <w:tcPr>
            <w:tcW w:w="929" w:type="dxa"/>
          </w:tcPr>
          <w:p w:rsidR="00943121" w:rsidRPr="00A0713F" w:rsidRDefault="00943121" w:rsidP="008C0D14">
            <w:pPr>
              <w:jc w:val="center"/>
            </w:pPr>
            <w:r w:rsidRPr="00A0713F">
              <w:t>34</w:t>
            </w:r>
          </w:p>
        </w:tc>
        <w:tc>
          <w:tcPr>
            <w:tcW w:w="1046" w:type="dxa"/>
          </w:tcPr>
          <w:p w:rsidR="00943121" w:rsidRPr="00A0713F" w:rsidRDefault="00943121" w:rsidP="008C0D14">
            <w:pPr>
              <w:jc w:val="center"/>
            </w:pPr>
            <w:r w:rsidRPr="00A0713F">
              <w:t>5</w:t>
            </w:r>
          </w:p>
        </w:tc>
        <w:tc>
          <w:tcPr>
            <w:tcW w:w="934" w:type="dxa"/>
          </w:tcPr>
          <w:p w:rsidR="00943121" w:rsidRPr="00A0713F" w:rsidRDefault="00943121" w:rsidP="008C0D14">
            <w:pPr>
              <w:jc w:val="center"/>
            </w:pPr>
            <w:r w:rsidRPr="00A0713F">
              <w:t>26</w:t>
            </w:r>
          </w:p>
        </w:tc>
        <w:tc>
          <w:tcPr>
            <w:tcW w:w="1049" w:type="dxa"/>
          </w:tcPr>
          <w:p w:rsidR="00943121" w:rsidRPr="00A0713F" w:rsidRDefault="00943121" w:rsidP="008C0D14">
            <w:pPr>
              <w:jc w:val="center"/>
            </w:pPr>
            <w:r w:rsidRPr="00A0713F">
              <w:t>2</w:t>
            </w:r>
          </w:p>
        </w:tc>
        <w:tc>
          <w:tcPr>
            <w:tcW w:w="1071" w:type="dxa"/>
          </w:tcPr>
          <w:p w:rsidR="00943121" w:rsidRPr="00A0713F" w:rsidRDefault="00943121" w:rsidP="008C0D14">
            <w:pPr>
              <w:jc w:val="center"/>
            </w:pPr>
            <w:r w:rsidRPr="00A0713F">
              <w:t>5</w:t>
            </w:r>
          </w:p>
        </w:tc>
      </w:tr>
    </w:tbl>
    <w:p w:rsidR="00943121" w:rsidRPr="00EF1F74" w:rsidRDefault="00943121" w:rsidP="008C0D14">
      <w:pPr>
        <w:jc w:val="center"/>
        <w:rPr>
          <w:b/>
        </w:rPr>
      </w:pPr>
      <w:r w:rsidRPr="00EF1F74">
        <w:rPr>
          <w:b/>
        </w:rPr>
        <w:t>Содержание программы  2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1440"/>
        <w:gridCol w:w="3240"/>
        <w:gridCol w:w="4140"/>
      </w:tblGrid>
      <w:tr w:rsidR="00943121" w:rsidTr="00A0713F">
        <w:tc>
          <w:tcPr>
            <w:tcW w:w="828" w:type="dxa"/>
          </w:tcPr>
          <w:p w:rsidR="00943121" w:rsidRPr="00A0713F" w:rsidRDefault="00943121" w:rsidP="008C0D14">
            <w:pPr>
              <w:pStyle w:val="1"/>
              <w:keepNext/>
              <w:keepLines/>
              <w:shd w:val="clear" w:color="auto" w:fill="auto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4"/>
                <w:szCs w:val="24"/>
              </w:rPr>
            </w:pPr>
            <w:r w:rsidRPr="00A0713F">
              <w:rPr>
                <w:rFonts w:ascii="Times New Roman" w:hAnsi="Times New Roman"/>
                <w:kern w:val="2"/>
                <w:sz w:val="24"/>
                <w:szCs w:val="24"/>
              </w:rPr>
              <w:t>№ п/п</w:t>
            </w:r>
          </w:p>
        </w:tc>
        <w:tc>
          <w:tcPr>
            <w:tcW w:w="1440" w:type="dxa"/>
          </w:tcPr>
          <w:p w:rsidR="00943121" w:rsidRPr="00A0713F" w:rsidRDefault="00943121" w:rsidP="008C0D14">
            <w:pPr>
              <w:pStyle w:val="1"/>
              <w:keepNext/>
              <w:keepLines/>
              <w:shd w:val="clear" w:color="auto" w:fill="auto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4"/>
                <w:szCs w:val="24"/>
              </w:rPr>
            </w:pPr>
            <w:r w:rsidRPr="00A0713F">
              <w:rPr>
                <w:rFonts w:ascii="Times New Roman" w:hAnsi="Times New Roman"/>
                <w:kern w:val="2"/>
                <w:sz w:val="24"/>
                <w:szCs w:val="24"/>
              </w:rPr>
              <w:t>Наименование / Кол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  <w:r w:rsidRPr="00A0713F">
              <w:rPr>
                <w:rFonts w:ascii="Times New Roman" w:hAnsi="Times New Roman"/>
                <w:kern w:val="2"/>
                <w:sz w:val="24"/>
                <w:szCs w:val="24"/>
              </w:rPr>
              <w:t>тво часов</w:t>
            </w:r>
          </w:p>
        </w:tc>
        <w:tc>
          <w:tcPr>
            <w:tcW w:w="3240" w:type="dxa"/>
          </w:tcPr>
          <w:p w:rsidR="00943121" w:rsidRPr="00A0713F" w:rsidRDefault="00943121" w:rsidP="008C0D14">
            <w:pPr>
              <w:pStyle w:val="1"/>
              <w:keepNext/>
              <w:keepLines/>
              <w:shd w:val="clear" w:color="auto" w:fill="auto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4"/>
                <w:szCs w:val="24"/>
              </w:rPr>
            </w:pPr>
            <w:r w:rsidRPr="00A0713F">
              <w:rPr>
                <w:rFonts w:ascii="Times New Roman" w:hAnsi="Times New Roman"/>
                <w:kern w:val="2"/>
                <w:sz w:val="24"/>
                <w:szCs w:val="24"/>
              </w:rPr>
              <w:t>Содержание программ</w:t>
            </w:r>
            <w:r w:rsidRPr="00A0713F">
              <w:rPr>
                <w:rFonts w:ascii="Times New Roman" w:hAnsi="Times New Roman"/>
                <w:kern w:val="2"/>
                <w:sz w:val="24"/>
                <w:szCs w:val="24"/>
              </w:rPr>
              <w:softHyphen/>
              <w:t>ного материала</w:t>
            </w:r>
          </w:p>
        </w:tc>
        <w:tc>
          <w:tcPr>
            <w:tcW w:w="4140" w:type="dxa"/>
          </w:tcPr>
          <w:p w:rsidR="00943121" w:rsidRPr="00A0713F" w:rsidRDefault="00943121" w:rsidP="008C0D14">
            <w:pPr>
              <w:pStyle w:val="1"/>
              <w:keepNext/>
              <w:keepLines/>
              <w:shd w:val="clear" w:color="auto" w:fill="auto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4"/>
                <w:szCs w:val="24"/>
              </w:rPr>
            </w:pPr>
            <w:r w:rsidRPr="00A0713F">
              <w:rPr>
                <w:rFonts w:ascii="Times New Roman" w:hAnsi="Times New Roman"/>
                <w:kern w:val="2"/>
                <w:sz w:val="24"/>
                <w:szCs w:val="24"/>
              </w:rPr>
              <w:t>Универсальные учебные действия</w:t>
            </w:r>
          </w:p>
        </w:tc>
      </w:tr>
      <w:tr w:rsidR="00943121" w:rsidTr="00A0713F">
        <w:tc>
          <w:tcPr>
            <w:tcW w:w="828" w:type="dxa"/>
          </w:tcPr>
          <w:p w:rsidR="00943121" w:rsidRPr="00A0713F" w:rsidRDefault="00943121" w:rsidP="008C0D14">
            <w:pPr>
              <w:pStyle w:val="1"/>
              <w:keepNext/>
              <w:keepLines/>
              <w:numPr>
                <w:ilvl w:val="0"/>
                <w:numId w:val="20"/>
              </w:numPr>
              <w:shd w:val="clear" w:color="auto" w:fill="auto"/>
              <w:spacing w:after="0" w:line="240" w:lineRule="auto"/>
              <w:ind w:left="0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1440" w:type="dxa"/>
          </w:tcPr>
          <w:p w:rsidR="00943121" w:rsidRPr="00A0713F" w:rsidRDefault="00943121" w:rsidP="008C0D14">
            <w:pPr>
              <w:jc w:val="both"/>
              <w:rPr>
                <w:kern w:val="2"/>
              </w:rPr>
            </w:pPr>
            <w:r w:rsidRPr="00A0713F">
              <w:rPr>
                <w:kern w:val="2"/>
              </w:rPr>
              <w:t>Чем и как работа</w:t>
            </w:r>
            <w:r w:rsidRPr="00A0713F">
              <w:rPr>
                <w:kern w:val="2"/>
              </w:rPr>
              <w:softHyphen/>
              <w:t xml:space="preserve">ют художники </w:t>
            </w:r>
          </w:p>
        </w:tc>
        <w:tc>
          <w:tcPr>
            <w:tcW w:w="3240" w:type="dxa"/>
          </w:tcPr>
          <w:p w:rsidR="00943121" w:rsidRPr="00A0713F" w:rsidRDefault="00943121" w:rsidP="008C0D14">
            <w:pPr>
              <w:jc w:val="both"/>
              <w:rPr>
                <w:kern w:val="2"/>
              </w:rPr>
            </w:pPr>
            <w:r w:rsidRPr="00A0713F">
              <w:rPr>
                <w:kern w:val="2"/>
              </w:rPr>
              <w:t>Выразительные возможно</w:t>
            </w:r>
            <w:r w:rsidRPr="00A0713F">
              <w:rPr>
                <w:kern w:val="2"/>
              </w:rPr>
              <w:softHyphen/>
              <w:t>сти через краски, апплика</w:t>
            </w:r>
            <w:r w:rsidRPr="00A0713F">
              <w:rPr>
                <w:kern w:val="2"/>
              </w:rPr>
              <w:softHyphen/>
              <w:t>цию, графические материа</w:t>
            </w:r>
            <w:r w:rsidRPr="00A0713F">
              <w:rPr>
                <w:kern w:val="2"/>
              </w:rPr>
              <w:softHyphen/>
              <w:t>лы, бумагу. Выразитель</w:t>
            </w:r>
            <w:r w:rsidRPr="00A0713F">
              <w:rPr>
                <w:kern w:val="2"/>
              </w:rPr>
              <w:softHyphen/>
              <w:t>ность материалов при рабо</w:t>
            </w:r>
            <w:r w:rsidRPr="00A0713F">
              <w:rPr>
                <w:kern w:val="2"/>
              </w:rPr>
              <w:softHyphen/>
              <w:t>те в объёме.</w:t>
            </w:r>
          </w:p>
        </w:tc>
        <w:tc>
          <w:tcPr>
            <w:tcW w:w="4140" w:type="dxa"/>
          </w:tcPr>
          <w:p w:rsidR="00943121" w:rsidRPr="00A0713F" w:rsidRDefault="00943121" w:rsidP="008C0D14">
            <w:pPr>
              <w:pStyle w:val="1"/>
              <w:keepNext/>
              <w:keepLines/>
              <w:shd w:val="clear" w:color="auto" w:fill="auto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4"/>
                <w:szCs w:val="24"/>
              </w:rPr>
            </w:pPr>
            <w:r w:rsidRPr="00A0713F">
              <w:rPr>
                <w:rStyle w:val="a2"/>
                <w:rFonts w:ascii="Times New Roman" w:hAnsi="Times New Roman"/>
                <w:kern w:val="2"/>
                <w:sz w:val="24"/>
                <w:szCs w:val="24"/>
              </w:rPr>
              <w:t>Осуществлять</w:t>
            </w:r>
            <w:r w:rsidRPr="00A0713F">
              <w:rPr>
                <w:rFonts w:ascii="Times New Roman" w:hAnsi="Times New Roman"/>
                <w:kern w:val="2"/>
                <w:sz w:val="24"/>
              </w:rPr>
              <w:t xml:space="preserve"> поиск необходимой информации для выполнения школь</w:t>
            </w:r>
            <w:r w:rsidRPr="00A0713F">
              <w:rPr>
                <w:rFonts w:ascii="Times New Roman" w:hAnsi="Times New Roman"/>
                <w:kern w:val="2"/>
                <w:sz w:val="24"/>
              </w:rPr>
              <w:softHyphen/>
              <w:t>ных заданий с использованием учеб</w:t>
            </w:r>
            <w:r w:rsidRPr="00A0713F">
              <w:rPr>
                <w:rFonts w:ascii="Times New Roman" w:hAnsi="Times New Roman"/>
                <w:kern w:val="2"/>
                <w:sz w:val="24"/>
              </w:rPr>
              <w:softHyphen/>
              <w:t>ной литературы;</w:t>
            </w:r>
            <w:r w:rsidRPr="00A0713F">
              <w:rPr>
                <w:rStyle w:val="a2"/>
                <w:rFonts w:ascii="Times New Roman" w:hAnsi="Times New Roman"/>
                <w:kern w:val="2"/>
                <w:sz w:val="24"/>
                <w:szCs w:val="24"/>
              </w:rPr>
              <w:t xml:space="preserve"> овладевать</w:t>
            </w:r>
            <w:r w:rsidRPr="00A0713F">
              <w:rPr>
                <w:rFonts w:ascii="Times New Roman" w:hAnsi="Times New Roman"/>
                <w:kern w:val="2"/>
                <w:sz w:val="24"/>
              </w:rPr>
              <w:t xml:space="preserve"> основами языка живописи, графики, скульптуры, декоративно-прикладного искусства, художественного конструирования.</w:t>
            </w:r>
          </w:p>
        </w:tc>
      </w:tr>
      <w:tr w:rsidR="00943121" w:rsidTr="00A0713F">
        <w:tc>
          <w:tcPr>
            <w:tcW w:w="828" w:type="dxa"/>
          </w:tcPr>
          <w:p w:rsidR="00943121" w:rsidRPr="00A0713F" w:rsidRDefault="00943121" w:rsidP="008C0D14">
            <w:pPr>
              <w:pStyle w:val="1"/>
              <w:keepNext/>
              <w:keepLines/>
              <w:numPr>
                <w:ilvl w:val="0"/>
                <w:numId w:val="20"/>
              </w:numPr>
              <w:shd w:val="clear" w:color="auto" w:fill="auto"/>
              <w:spacing w:after="0" w:line="240" w:lineRule="auto"/>
              <w:ind w:left="0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1440" w:type="dxa"/>
          </w:tcPr>
          <w:p w:rsidR="00943121" w:rsidRPr="00A0713F" w:rsidRDefault="00943121" w:rsidP="008C0D14">
            <w:pPr>
              <w:jc w:val="center"/>
              <w:rPr>
                <w:kern w:val="2"/>
              </w:rPr>
            </w:pPr>
            <w:r w:rsidRPr="00A0713F">
              <w:rPr>
                <w:kern w:val="2"/>
              </w:rPr>
              <w:t>Реальность и фан</w:t>
            </w:r>
            <w:r w:rsidRPr="00A0713F">
              <w:rPr>
                <w:kern w:val="2"/>
              </w:rPr>
              <w:softHyphen/>
              <w:t xml:space="preserve">тазия </w:t>
            </w:r>
          </w:p>
        </w:tc>
        <w:tc>
          <w:tcPr>
            <w:tcW w:w="3240" w:type="dxa"/>
          </w:tcPr>
          <w:p w:rsidR="00943121" w:rsidRPr="00A0713F" w:rsidRDefault="00943121" w:rsidP="008C0D14">
            <w:pPr>
              <w:jc w:val="both"/>
              <w:rPr>
                <w:kern w:val="2"/>
              </w:rPr>
            </w:pPr>
            <w:r w:rsidRPr="00A0713F">
              <w:rPr>
                <w:kern w:val="2"/>
              </w:rPr>
              <w:t>Формирование художест</w:t>
            </w:r>
            <w:r w:rsidRPr="00A0713F">
              <w:rPr>
                <w:kern w:val="2"/>
              </w:rPr>
              <w:softHyphen/>
              <w:t>венных представлений че</w:t>
            </w:r>
            <w:r w:rsidRPr="00A0713F">
              <w:rPr>
                <w:kern w:val="2"/>
              </w:rPr>
              <w:softHyphen/>
              <w:t>рез изображение реально</w:t>
            </w:r>
            <w:r w:rsidRPr="00A0713F">
              <w:rPr>
                <w:kern w:val="2"/>
              </w:rPr>
              <w:softHyphen/>
              <w:t>сти и фантазии. Украшение реальности и фантазии. По</w:t>
            </w:r>
            <w:r w:rsidRPr="00A0713F">
              <w:rPr>
                <w:kern w:val="2"/>
              </w:rPr>
              <w:softHyphen/>
              <w:t>стройка реальности и фан</w:t>
            </w:r>
            <w:r w:rsidRPr="00A0713F">
              <w:rPr>
                <w:kern w:val="2"/>
              </w:rPr>
              <w:softHyphen/>
              <w:t>тазии.</w:t>
            </w:r>
          </w:p>
        </w:tc>
        <w:tc>
          <w:tcPr>
            <w:tcW w:w="4140" w:type="dxa"/>
          </w:tcPr>
          <w:p w:rsidR="00943121" w:rsidRPr="00A0713F" w:rsidRDefault="00943121" w:rsidP="008C0D14">
            <w:pPr>
              <w:pStyle w:val="1"/>
              <w:keepNext/>
              <w:keepLines/>
              <w:shd w:val="clear" w:color="auto" w:fill="auto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4"/>
                <w:szCs w:val="24"/>
              </w:rPr>
            </w:pPr>
            <w:r w:rsidRPr="00A0713F">
              <w:rPr>
                <w:rStyle w:val="a2"/>
                <w:rFonts w:ascii="Times New Roman" w:hAnsi="Times New Roman"/>
                <w:kern w:val="2"/>
                <w:sz w:val="24"/>
                <w:szCs w:val="24"/>
              </w:rPr>
              <w:t>Понимать</w:t>
            </w:r>
            <w:r w:rsidRPr="00A0713F">
              <w:rPr>
                <w:rFonts w:ascii="Times New Roman" w:hAnsi="Times New Roman"/>
                <w:kern w:val="2"/>
                <w:sz w:val="24"/>
              </w:rPr>
              <w:t xml:space="preserve"> условность и субъектив</w:t>
            </w:r>
            <w:r w:rsidRPr="00A0713F">
              <w:rPr>
                <w:rFonts w:ascii="Times New Roman" w:hAnsi="Times New Roman"/>
                <w:kern w:val="2"/>
                <w:sz w:val="24"/>
              </w:rPr>
              <w:softHyphen/>
              <w:t>ность художественного образа.</w:t>
            </w:r>
            <w:r w:rsidRPr="00A0713F">
              <w:rPr>
                <w:rStyle w:val="a2"/>
                <w:rFonts w:ascii="Times New Roman" w:hAnsi="Times New Roman"/>
                <w:kern w:val="2"/>
                <w:sz w:val="24"/>
                <w:szCs w:val="24"/>
              </w:rPr>
              <w:t xml:space="preserve"> Разли</w:t>
            </w:r>
            <w:r w:rsidRPr="00A0713F">
              <w:rPr>
                <w:rStyle w:val="a2"/>
                <w:rFonts w:ascii="Times New Roman" w:hAnsi="Times New Roman"/>
                <w:kern w:val="2"/>
                <w:sz w:val="24"/>
                <w:szCs w:val="24"/>
              </w:rPr>
              <w:softHyphen/>
              <w:t>чать</w:t>
            </w:r>
            <w:r w:rsidRPr="00A0713F">
              <w:rPr>
                <w:rFonts w:ascii="Times New Roman" w:hAnsi="Times New Roman"/>
                <w:kern w:val="2"/>
                <w:sz w:val="24"/>
              </w:rPr>
              <w:t xml:space="preserve"> объекты и явления реальной жизни и их образы, выраженные в про</w:t>
            </w:r>
            <w:r w:rsidRPr="00A0713F">
              <w:rPr>
                <w:rFonts w:ascii="Times New Roman" w:hAnsi="Times New Roman"/>
                <w:kern w:val="2"/>
                <w:sz w:val="24"/>
              </w:rPr>
              <w:softHyphen/>
              <w:t>изведении искусства, объяснять разни</w:t>
            </w:r>
            <w:r w:rsidRPr="00A0713F">
              <w:rPr>
                <w:rFonts w:ascii="Times New Roman" w:hAnsi="Times New Roman"/>
                <w:kern w:val="2"/>
                <w:sz w:val="24"/>
              </w:rPr>
              <w:softHyphen/>
              <w:t>цу.</w:t>
            </w:r>
            <w:r w:rsidRPr="00A0713F">
              <w:rPr>
                <w:rStyle w:val="a2"/>
                <w:rFonts w:ascii="Times New Roman" w:hAnsi="Times New Roman"/>
                <w:kern w:val="2"/>
                <w:sz w:val="24"/>
                <w:szCs w:val="24"/>
              </w:rPr>
              <w:t xml:space="preserve"> Выполнять</w:t>
            </w:r>
            <w:r w:rsidRPr="00A0713F">
              <w:rPr>
                <w:rFonts w:ascii="Times New Roman" w:hAnsi="Times New Roman"/>
                <w:kern w:val="2"/>
                <w:sz w:val="24"/>
              </w:rPr>
              <w:t xml:space="preserve"> учебные действия в материализованной форме.</w:t>
            </w:r>
          </w:p>
        </w:tc>
      </w:tr>
      <w:tr w:rsidR="00943121" w:rsidTr="00A0713F">
        <w:tc>
          <w:tcPr>
            <w:tcW w:w="828" w:type="dxa"/>
          </w:tcPr>
          <w:p w:rsidR="00943121" w:rsidRPr="00A0713F" w:rsidRDefault="00943121" w:rsidP="008C0D14">
            <w:pPr>
              <w:pStyle w:val="1"/>
              <w:keepNext/>
              <w:keepLines/>
              <w:numPr>
                <w:ilvl w:val="0"/>
                <w:numId w:val="20"/>
              </w:numPr>
              <w:shd w:val="clear" w:color="auto" w:fill="auto"/>
              <w:spacing w:after="0" w:line="240" w:lineRule="auto"/>
              <w:ind w:left="0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1440" w:type="dxa"/>
          </w:tcPr>
          <w:p w:rsidR="00943121" w:rsidRPr="00A0713F" w:rsidRDefault="00943121" w:rsidP="008C0D14">
            <w:pPr>
              <w:jc w:val="center"/>
              <w:rPr>
                <w:kern w:val="2"/>
              </w:rPr>
            </w:pPr>
            <w:r w:rsidRPr="00A0713F">
              <w:rPr>
                <w:kern w:val="2"/>
              </w:rPr>
              <w:t>О чём говорит ис</w:t>
            </w:r>
            <w:r w:rsidRPr="00A0713F">
              <w:rPr>
                <w:kern w:val="2"/>
              </w:rPr>
              <w:softHyphen/>
              <w:t xml:space="preserve">кусство </w:t>
            </w:r>
          </w:p>
        </w:tc>
        <w:tc>
          <w:tcPr>
            <w:tcW w:w="3240" w:type="dxa"/>
          </w:tcPr>
          <w:p w:rsidR="00943121" w:rsidRPr="00A0713F" w:rsidRDefault="00943121" w:rsidP="008C0D14">
            <w:pPr>
              <w:jc w:val="both"/>
              <w:rPr>
                <w:kern w:val="2"/>
              </w:rPr>
            </w:pPr>
            <w:r w:rsidRPr="00A0713F">
              <w:rPr>
                <w:kern w:val="2"/>
              </w:rPr>
              <w:t>Выражение характера в изображении животных, мужского образа, женского образа. Образ человека и его характера, выраженный</w:t>
            </w:r>
          </w:p>
        </w:tc>
        <w:tc>
          <w:tcPr>
            <w:tcW w:w="4140" w:type="dxa"/>
          </w:tcPr>
          <w:p w:rsidR="00943121" w:rsidRPr="00A0713F" w:rsidRDefault="00943121" w:rsidP="008C0D14">
            <w:pPr>
              <w:pStyle w:val="1"/>
              <w:keepNext/>
              <w:keepLines/>
              <w:shd w:val="clear" w:color="auto" w:fill="auto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4"/>
                <w:szCs w:val="24"/>
              </w:rPr>
            </w:pPr>
            <w:r w:rsidRPr="00A0713F">
              <w:rPr>
                <w:rStyle w:val="a2"/>
                <w:rFonts w:ascii="Times New Roman" w:hAnsi="Times New Roman"/>
                <w:kern w:val="2"/>
                <w:sz w:val="24"/>
                <w:szCs w:val="24"/>
              </w:rPr>
              <w:t>Эмоционально</w:t>
            </w:r>
            <w:r w:rsidRPr="00A0713F">
              <w:rPr>
                <w:rFonts w:ascii="Times New Roman" w:hAnsi="Times New Roman"/>
                <w:kern w:val="2"/>
                <w:sz w:val="24"/>
              </w:rPr>
              <w:t xml:space="preserve"> откликаться на образы персонажей произведений искусства, пробуждение чувств печали, сострада</w:t>
            </w:r>
            <w:r w:rsidRPr="00A0713F">
              <w:rPr>
                <w:rFonts w:ascii="Times New Roman" w:hAnsi="Times New Roman"/>
                <w:kern w:val="2"/>
                <w:sz w:val="24"/>
              </w:rPr>
              <w:softHyphen/>
              <w:t>ния, радости, героизма, бескорыстия, отвращения, ужаса и т.д.</w:t>
            </w:r>
          </w:p>
        </w:tc>
      </w:tr>
      <w:tr w:rsidR="00943121" w:rsidTr="00A0713F">
        <w:tc>
          <w:tcPr>
            <w:tcW w:w="828" w:type="dxa"/>
          </w:tcPr>
          <w:p w:rsidR="00943121" w:rsidRPr="00A0713F" w:rsidRDefault="00943121" w:rsidP="008C0D14">
            <w:pPr>
              <w:pStyle w:val="1"/>
              <w:keepNext/>
              <w:keepLines/>
              <w:numPr>
                <w:ilvl w:val="0"/>
                <w:numId w:val="20"/>
              </w:numPr>
              <w:shd w:val="clear" w:color="auto" w:fill="auto"/>
              <w:spacing w:after="0" w:line="240" w:lineRule="auto"/>
              <w:ind w:left="0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1440" w:type="dxa"/>
          </w:tcPr>
          <w:p w:rsidR="00943121" w:rsidRPr="00A0713F" w:rsidRDefault="00943121" w:rsidP="008C0D14">
            <w:pPr>
              <w:jc w:val="center"/>
              <w:rPr>
                <w:kern w:val="2"/>
              </w:rPr>
            </w:pPr>
            <w:r w:rsidRPr="00A0713F">
              <w:rPr>
                <w:kern w:val="2"/>
              </w:rPr>
              <w:t>Как говорит искус</w:t>
            </w:r>
            <w:r w:rsidRPr="00A0713F">
              <w:rPr>
                <w:kern w:val="2"/>
              </w:rPr>
              <w:softHyphen/>
              <w:t xml:space="preserve">ство </w:t>
            </w:r>
          </w:p>
        </w:tc>
        <w:tc>
          <w:tcPr>
            <w:tcW w:w="3240" w:type="dxa"/>
          </w:tcPr>
          <w:p w:rsidR="00943121" w:rsidRPr="00A0713F" w:rsidRDefault="00943121" w:rsidP="008C0D14">
            <w:pPr>
              <w:jc w:val="both"/>
              <w:rPr>
                <w:kern w:val="2"/>
              </w:rPr>
            </w:pPr>
            <w:r w:rsidRPr="00A0713F">
              <w:rPr>
                <w:kern w:val="2"/>
              </w:rPr>
              <w:t>Цвет как средство выраже</w:t>
            </w:r>
            <w:r w:rsidRPr="00A0713F">
              <w:rPr>
                <w:kern w:val="2"/>
              </w:rPr>
              <w:softHyphen/>
              <w:t>ния. Линия как средство вы</w:t>
            </w:r>
            <w:r w:rsidRPr="00A0713F">
              <w:rPr>
                <w:kern w:val="2"/>
              </w:rPr>
              <w:softHyphen/>
              <w:t>ражения. Ритм как средство выражения. Пропорции</w:t>
            </w:r>
          </w:p>
        </w:tc>
        <w:tc>
          <w:tcPr>
            <w:tcW w:w="4140" w:type="dxa"/>
          </w:tcPr>
          <w:p w:rsidR="00943121" w:rsidRPr="00A0713F" w:rsidRDefault="00943121" w:rsidP="008C0D14">
            <w:pPr>
              <w:pStyle w:val="1"/>
              <w:keepNext/>
              <w:keepLines/>
              <w:shd w:val="clear" w:color="auto" w:fill="auto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4"/>
                <w:szCs w:val="24"/>
              </w:rPr>
            </w:pPr>
            <w:r w:rsidRPr="00A0713F">
              <w:rPr>
                <w:rStyle w:val="a2"/>
                <w:rFonts w:ascii="Times New Roman" w:hAnsi="Times New Roman"/>
                <w:kern w:val="2"/>
                <w:sz w:val="24"/>
                <w:szCs w:val="24"/>
              </w:rPr>
              <w:t>Различать</w:t>
            </w:r>
            <w:r w:rsidRPr="00A0713F">
              <w:rPr>
                <w:rFonts w:ascii="Times New Roman" w:hAnsi="Times New Roman"/>
                <w:kern w:val="2"/>
                <w:sz w:val="24"/>
              </w:rPr>
              <w:t xml:space="preserve"> основные тёплые и холод</w:t>
            </w:r>
            <w:r w:rsidRPr="00A0713F">
              <w:rPr>
                <w:rFonts w:ascii="Times New Roman" w:hAnsi="Times New Roman"/>
                <w:kern w:val="2"/>
                <w:sz w:val="24"/>
              </w:rPr>
              <w:softHyphen/>
              <w:t>ные цвета.</w:t>
            </w:r>
            <w:r w:rsidRPr="00A0713F">
              <w:rPr>
                <w:rStyle w:val="a2"/>
                <w:rFonts w:ascii="Times New Roman" w:hAnsi="Times New Roman"/>
                <w:kern w:val="2"/>
                <w:sz w:val="24"/>
                <w:szCs w:val="24"/>
              </w:rPr>
              <w:t xml:space="preserve"> Передавать</w:t>
            </w:r>
            <w:r w:rsidRPr="00A0713F">
              <w:rPr>
                <w:rFonts w:ascii="Times New Roman" w:hAnsi="Times New Roman"/>
                <w:kern w:val="2"/>
                <w:sz w:val="24"/>
              </w:rPr>
              <w:t xml:space="preserve"> с помощью ритма движение и эмоциональное со</w:t>
            </w:r>
            <w:r w:rsidRPr="00A0713F">
              <w:rPr>
                <w:rFonts w:ascii="Times New Roman" w:hAnsi="Times New Roman"/>
                <w:kern w:val="2"/>
                <w:sz w:val="24"/>
              </w:rPr>
              <w:softHyphen/>
              <w:t xml:space="preserve">стояние в композиции на плоскости. </w:t>
            </w:r>
            <w:r w:rsidRPr="00A0713F">
              <w:rPr>
                <w:rStyle w:val="a2"/>
                <w:rFonts w:ascii="Times New Roman" w:hAnsi="Times New Roman"/>
                <w:kern w:val="2"/>
                <w:sz w:val="24"/>
                <w:szCs w:val="24"/>
              </w:rPr>
              <w:t>Создавать</w:t>
            </w:r>
            <w:r w:rsidRPr="00A0713F">
              <w:rPr>
                <w:rFonts w:ascii="Times New Roman" w:hAnsi="Times New Roman"/>
                <w:kern w:val="2"/>
                <w:sz w:val="24"/>
              </w:rPr>
              <w:t xml:space="preserve"> элементарные композиции на заданную тему, используя средства выражения.</w:t>
            </w:r>
          </w:p>
        </w:tc>
      </w:tr>
    </w:tbl>
    <w:p w:rsidR="00943121" w:rsidRPr="00E62CBB" w:rsidRDefault="00943121" w:rsidP="008C0D14">
      <w:pPr>
        <w:pStyle w:val="1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/>
          <w:b/>
          <w:kern w:val="24"/>
          <w:sz w:val="24"/>
          <w:szCs w:val="24"/>
        </w:rPr>
      </w:pPr>
      <w:r w:rsidRPr="00E62CBB">
        <w:rPr>
          <w:rFonts w:ascii="Times New Roman" w:hAnsi="Times New Roman"/>
          <w:b/>
          <w:kern w:val="24"/>
          <w:sz w:val="24"/>
          <w:szCs w:val="24"/>
        </w:rPr>
        <w:t>3класс Общая тема: « Искусство вокруг нас»</w:t>
      </w:r>
    </w:p>
    <w:p w:rsidR="00943121" w:rsidRPr="00E62CBB" w:rsidRDefault="00943121" w:rsidP="008C0D14">
      <w:pPr>
        <w:jc w:val="center"/>
        <w:rPr>
          <w:b/>
          <w:kern w:val="24"/>
          <w:lang w:eastAsia="ru-RU"/>
        </w:rPr>
      </w:pPr>
      <w:r w:rsidRPr="00E62CBB">
        <w:rPr>
          <w:b/>
          <w:kern w:val="24"/>
          <w:lang w:eastAsia="ru-RU"/>
        </w:rPr>
        <w:t>Учебно-тематический план.</w:t>
      </w:r>
    </w:p>
    <w:tbl>
      <w:tblPr>
        <w:tblW w:w="9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1069"/>
        <w:gridCol w:w="3071"/>
        <w:gridCol w:w="929"/>
        <w:gridCol w:w="1046"/>
        <w:gridCol w:w="934"/>
        <w:gridCol w:w="1049"/>
        <w:gridCol w:w="1071"/>
      </w:tblGrid>
      <w:tr w:rsidR="00943121" w:rsidTr="00A0713F">
        <w:tc>
          <w:tcPr>
            <w:tcW w:w="648" w:type="dxa"/>
            <w:vMerge w:val="restart"/>
          </w:tcPr>
          <w:p w:rsidR="00943121" w:rsidRPr="00A0713F" w:rsidRDefault="00943121" w:rsidP="008C0D14">
            <w:pPr>
              <w:jc w:val="center"/>
            </w:pPr>
            <w:r w:rsidRPr="00A0713F">
              <w:t>№ п/п</w:t>
            </w:r>
          </w:p>
        </w:tc>
        <w:tc>
          <w:tcPr>
            <w:tcW w:w="1069" w:type="dxa"/>
            <w:vMerge w:val="restart"/>
          </w:tcPr>
          <w:p w:rsidR="00943121" w:rsidRPr="00A0713F" w:rsidRDefault="00943121" w:rsidP="008C0D14">
            <w:pPr>
              <w:jc w:val="center"/>
            </w:pPr>
            <w:r w:rsidRPr="00A0713F">
              <w:t>Тема раздела</w:t>
            </w:r>
          </w:p>
        </w:tc>
        <w:tc>
          <w:tcPr>
            <w:tcW w:w="3071" w:type="dxa"/>
            <w:vMerge w:val="restart"/>
          </w:tcPr>
          <w:p w:rsidR="00943121" w:rsidRPr="00A0713F" w:rsidRDefault="00943121" w:rsidP="008C0D14">
            <w:pPr>
              <w:jc w:val="center"/>
            </w:pPr>
            <w:r w:rsidRPr="00A0713F">
              <w:t>Содержание</w:t>
            </w:r>
          </w:p>
        </w:tc>
        <w:tc>
          <w:tcPr>
            <w:tcW w:w="5029" w:type="dxa"/>
            <w:gridSpan w:val="5"/>
          </w:tcPr>
          <w:p w:rsidR="00943121" w:rsidRPr="00A0713F" w:rsidRDefault="00943121" w:rsidP="008C0D14">
            <w:pPr>
              <w:jc w:val="center"/>
            </w:pPr>
            <w:r w:rsidRPr="00A0713F">
              <w:t>Количество часов</w:t>
            </w:r>
          </w:p>
        </w:tc>
      </w:tr>
      <w:tr w:rsidR="00943121" w:rsidRPr="00B70AC7" w:rsidTr="00A0713F">
        <w:tc>
          <w:tcPr>
            <w:tcW w:w="648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69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3071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929" w:type="dxa"/>
          </w:tcPr>
          <w:p w:rsidR="00943121" w:rsidRPr="00A0713F" w:rsidRDefault="00943121" w:rsidP="008C0D14">
            <w:pPr>
              <w:shd w:val="clear" w:color="auto" w:fill="FFFFFF"/>
              <w:jc w:val="both"/>
            </w:pPr>
            <w:r w:rsidRPr="00A0713F">
              <w:t xml:space="preserve">Общее </w:t>
            </w:r>
          </w:p>
        </w:tc>
        <w:tc>
          <w:tcPr>
            <w:tcW w:w="1046" w:type="dxa"/>
          </w:tcPr>
          <w:p w:rsidR="00943121" w:rsidRPr="00A0713F" w:rsidRDefault="00943121" w:rsidP="008C0D14">
            <w:pPr>
              <w:shd w:val="clear" w:color="auto" w:fill="FFFFFF"/>
              <w:jc w:val="both"/>
            </w:pPr>
            <w:r w:rsidRPr="00A0713F">
              <w:t xml:space="preserve"> В т.ч.           РК</w:t>
            </w:r>
          </w:p>
        </w:tc>
        <w:tc>
          <w:tcPr>
            <w:tcW w:w="934" w:type="dxa"/>
          </w:tcPr>
          <w:p w:rsidR="00943121" w:rsidRPr="00A0713F" w:rsidRDefault="00943121" w:rsidP="008C0D14">
            <w:pPr>
              <w:shd w:val="clear" w:color="auto" w:fill="FFFFFF"/>
              <w:jc w:val="both"/>
            </w:pPr>
            <w:r w:rsidRPr="00A0713F">
              <w:t>Практ. работы</w:t>
            </w:r>
          </w:p>
        </w:tc>
        <w:tc>
          <w:tcPr>
            <w:tcW w:w="1049" w:type="dxa"/>
          </w:tcPr>
          <w:p w:rsidR="00943121" w:rsidRPr="00A0713F" w:rsidRDefault="00943121" w:rsidP="008C0D14">
            <w:pPr>
              <w:shd w:val="clear" w:color="auto" w:fill="FFFFFF"/>
              <w:jc w:val="both"/>
            </w:pPr>
            <w:r w:rsidRPr="00A0713F">
              <w:t>Кнонтр. работы</w:t>
            </w:r>
          </w:p>
        </w:tc>
        <w:tc>
          <w:tcPr>
            <w:tcW w:w="1071" w:type="dxa"/>
          </w:tcPr>
          <w:p w:rsidR="00943121" w:rsidRPr="00A0713F" w:rsidRDefault="00943121" w:rsidP="008C0D14">
            <w:pPr>
              <w:shd w:val="clear" w:color="auto" w:fill="FFFFFF"/>
              <w:jc w:val="both"/>
            </w:pPr>
            <w:r w:rsidRPr="00A0713F">
              <w:t xml:space="preserve">Проекты </w:t>
            </w:r>
          </w:p>
        </w:tc>
      </w:tr>
      <w:tr w:rsidR="00943121" w:rsidTr="00A0713F">
        <w:tc>
          <w:tcPr>
            <w:tcW w:w="648" w:type="dxa"/>
            <w:vMerge w:val="restart"/>
          </w:tcPr>
          <w:p w:rsidR="00943121" w:rsidRPr="00A0713F" w:rsidRDefault="00943121" w:rsidP="008C0D14">
            <w:pPr>
              <w:numPr>
                <w:ilvl w:val="0"/>
                <w:numId w:val="20"/>
              </w:numPr>
              <w:ind w:left="0"/>
              <w:jc w:val="center"/>
            </w:pPr>
          </w:p>
        </w:tc>
        <w:tc>
          <w:tcPr>
            <w:tcW w:w="1069" w:type="dxa"/>
            <w:vMerge w:val="restart"/>
          </w:tcPr>
          <w:p w:rsidR="00943121" w:rsidRPr="00A0713F" w:rsidRDefault="00943121" w:rsidP="008C0D14">
            <w:pPr>
              <w:shd w:val="clear" w:color="auto" w:fill="FFFFFF"/>
              <w:jc w:val="both"/>
            </w:pPr>
            <w:r w:rsidRPr="00A0713F">
              <w:rPr>
                <w:lang w:eastAsia="ru-RU"/>
              </w:rPr>
              <w:t>Искусство в твоем доме (8)</w:t>
            </w:r>
          </w:p>
          <w:p w:rsidR="00943121" w:rsidRPr="00A0713F" w:rsidRDefault="00943121" w:rsidP="008C0D14">
            <w:pPr>
              <w:jc w:val="center"/>
            </w:pPr>
          </w:p>
        </w:tc>
        <w:tc>
          <w:tcPr>
            <w:tcW w:w="3071" w:type="dxa"/>
          </w:tcPr>
          <w:p w:rsidR="00943121" w:rsidRPr="00A0713F" w:rsidRDefault="00943121" w:rsidP="008C0D14">
            <w:pPr>
              <w:shd w:val="clear" w:color="auto" w:fill="FFFFFF"/>
              <w:jc w:val="both"/>
            </w:pPr>
            <w:r w:rsidRPr="00A0713F">
              <w:rPr>
                <w:bCs/>
                <w:lang w:eastAsia="ru-RU"/>
              </w:rPr>
              <w:t>Твои игрушки</w:t>
            </w:r>
          </w:p>
        </w:tc>
        <w:tc>
          <w:tcPr>
            <w:tcW w:w="929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  <w:r w:rsidRPr="00A0713F">
              <w:t>2</w:t>
            </w:r>
          </w:p>
        </w:tc>
        <w:tc>
          <w:tcPr>
            <w:tcW w:w="1046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</w:p>
        </w:tc>
        <w:tc>
          <w:tcPr>
            <w:tcW w:w="934" w:type="dxa"/>
            <w:vMerge w:val="restart"/>
          </w:tcPr>
          <w:p w:rsidR="00943121" w:rsidRPr="00A0713F" w:rsidRDefault="00943121" w:rsidP="008C0D14">
            <w:pPr>
              <w:jc w:val="center"/>
            </w:pPr>
            <w:r w:rsidRPr="00A0713F">
              <w:t>7</w:t>
            </w:r>
          </w:p>
        </w:tc>
        <w:tc>
          <w:tcPr>
            <w:tcW w:w="1049" w:type="dxa"/>
            <w:vMerge w:val="restart"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71" w:type="dxa"/>
            <w:vMerge w:val="restart"/>
          </w:tcPr>
          <w:p w:rsidR="00943121" w:rsidRPr="00A0713F" w:rsidRDefault="00943121" w:rsidP="008C0D14">
            <w:pPr>
              <w:jc w:val="center"/>
            </w:pPr>
            <w:r w:rsidRPr="00A0713F">
              <w:t xml:space="preserve"> </w:t>
            </w:r>
          </w:p>
        </w:tc>
      </w:tr>
      <w:tr w:rsidR="00943121" w:rsidTr="00A0713F">
        <w:tc>
          <w:tcPr>
            <w:tcW w:w="648" w:type="dxa"/>
            <w:vMerge/>
          </w:tcPr>
          <w:p w:rsidR="00943121" w:rsidRPr="00A0713F" w:rsidRDefault="00943121" w:rsidP="008C0D14">
            <w:pPr>
              <w:numPr>
                <w:ilvl w:val="0"/>
                <w:numId w:val="20"/>
              </w:numPr>
              <w:ind w:left="0"/>
              <w:jc w:val="center"/>
            </w:pPr>
          </w:p>
        </w:tc>
        <w:tc>
          <w:tcPr>
            <w:tcW w:w="1069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3071" w:type="dxa"/>
          </w:tcPr>
          <w:p w:rsidR="00943121" w:rsidRPr="00A0713F" w:rsidRDefault="00943121" w:rsidP="008C0D14">
            <w:pPr>
              <w:shd w:val="clear" w:color="auto" w:fill="FFFFFF"/>
            </w:pPr>
            <w:r w:rsidRPr="00A0713F">
              <w:rPr>
                <w:bCs/>
                <w:lang w:eastAsia="ru-RU"/>
              </w:rPr>
              <w:t xml:space="preserve">Посуда у тебя дома.  </w:t>
            </w:r>
          </w:p>
        </w:tc>
        <w:tc>
          <w:tcPr>
            <w:tcW w:w="929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  <w:r w:rsidRPr="00A0713F">
              <w:t>1</w:t>
            </w:r>
          </w:p>
        </w:tc>
        <w:tc>
          <w:tcPr>
            <w:tcW w:w="1046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</w:p>
        </w:tc>
        <w:tc>
          <w:tcPr>
            <w:tcW w:w="934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49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71" w:type="dxa"/>
            <w:vMerge/>
          </w:tcPr>
          <w:p w:rsidR="00943121" w:rsidRPr="00A0713F" w:rsidRDefault="00943121" w:rsidP="008C0D14">
            <w:pPr>
              <w:jc w:val="center"/>
            </w:pPr>
          </w:p>
        </w:tc>
      </w:tr>
      <w:tr w:rsidR="00943121" w:rsidTr="00A0713F">
        <w:tc>
          <w:tcPr>
            <w:tcW w:w="648" w:type="dxa"/>
            <w:vMerge/>
          </w:tcPr>
          <w:p w:rsidR="00943121" w:rsidRPr="00A0713F" w:rsidRDefault="00943121" w:rsidP="008C0D14">
            <w:pPr>
              <w:numPr>
                <w:ilvl w:val="0"/>
                <w:numId w:val="20"/>
              </w:numPr>
              <w:ind w:left="0"/>
              <w:jc w:val="center"/>
            </w:pPr>
          </w:p>
        </w:tc>
        <w:tc>
          <w:tcPr>
            <w:tcW w:w="1069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3071" w:type="dxa"/>
          </w:tcPr>
          <w:p w:rsidR="00943121" w:rsidRPr="00A0713F" w:rsidRDefault="00943121" w:rsidP="008C0D14">
            <w:pPr>
              <w:shd w:val="clear" w:color="auto" w:fill="FFFFFF"/>
              <w:jc w:val="both"/>
            </w:pPr>
            <w:r w:rsidRPr="00A0713F">
              <w:rPr>
                <w:bCs/>
                <w:lang w:eastAsia="ru-RU"/>
              </w:rPr>
              <w:t>Мамин платок.</w:t>
            </w:r>
          </w:p>
        </w:tc>
        <w:tc>
          <w:tcPr>
            <w:tcW w:w="929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  <w:r w:rsidRPr="00A0713F">
              <w:t>1</w:t>
            </w:r>
          </w:p>
        </w:tc>
        <w:tc>
          <w:tcPr>
            <w:tcW w:w="1046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</w:p>
        </w:tc>
        <w:tc>
          <w:tcPr>
            <w:tcW w:w="934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49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71" w:type="dxa"/>
            <w:vMerge/>
          </w:tcPr>
          <w:p w:rsidR="00943121" w:rsidRPr="00A0713F" w:rsidRDefault="00943121" w:rsidP="008C0D14">
            <w:pPr>
              <w:jc w:val="center"/>
            </w:pPr>
          </w:p>
        </w:tc>
      </w:tr>
      <w:tr w:rsidR="00943121" w:rsidTr="00A0713F">
        <w:tc>
          <w:tcPr>
            <w:tcW w:w="648" w:type="dxa"/>
            <w:vMerge/>
          </w:tcPr>
          <w:p w:rsidR="00943121" w:rsidRPr="00A0713F" w:rsidRDefault="00943121" w:rsidP="008C0D14">
            <w:pPr>
              <w:numPr>
                <w:ilvl w:val="0"/>
                <w:numId w:val="20"/>
              </w:numPr>
              <w:ind w:left="0"/>
              <w:jc w:val="center"/>
            </w:pPr>
          </w:p>
        </w:tc>
        <w:tc>
          <w:tcPr>
            <w:tcW w:w="1069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3071" w:type="dxa"/>
          </w:tcPr>
          <w:p w:rsidR="00943121" w:rsidRPr="00A0713F" w:rsidRDefault="00943121" w:rsidP="008C0D14">
            <w:pPr>
              <w:shd w:val="clear" w:color="auto" w:fill="FFFFFF"/>
              <w:jc w:val="both"/>
            </w:pPr>
            <w:r w:rsidRPr="00A0713F">
              <w:rPr>
                <w:bCs/>
                <w:lang w:eastAsia="ru-RU"/>
              </w:rPr>
              <w:t>Обои и шторы у тебя дома.</w:t>
            </w:r>
          </w:p>
        </w:tc>
        <w:tc>
          <w:tcPr>
            <w:tcW w:w="929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  <w:r w:rsidRPr="00A0713F">
              <w:t>1</w:t>
            </w:r>
          </w:p>
        </w:tc>
        <w:tc>
          <w:tcPr>
            <w:tcW w:w="1046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</w:p>
        </w:tc>
        <w:tc>
          <w:tcPr>
            <w:tcW w:w="934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49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71" w:type="dxa"/>
            <w:vMerge/>
          </w:tcPr>
          <w:p w:rsidR="00943121" w:rsidRPr="00A0713F" w:rsidRDefault="00943121" w:rsidP="008C0D14">
            <w:pPr>
              <w:jc w:val="center"/>
            </w:pPr>
          </w:p>
        </w:tc>
      </w:tr>
      <w:tr w:rsidR="00943121" w:rsidTr="00A0713F">
        <w:tc>
          <w:tcPr>
            <w:tcW w:w="648" w:type="dxa"/>
            <w:vMerge/>
          </w:tcPr>
          <w:p w:rsidR="00943121" w:rsidRPr="00A0713F" w:rsidRDefault="00943121" w:rsidP="008C0D14">
            <w:pPr>
              <w:numPr>
                <w:ilvl w:val="0"/>
                <w:numId w:val="20"/>
              </w:numPr>
              <w:ind w:left="0"/>
              <w:jc w:val="center"/>
            </w:pPr>
          </w:p>
        </w:tc>
        <w:tc>
          <w:tcPr>
            <w:tcW w:w="1069" w:type="dxa"/>
            <w:vMerge/>
          </w:tcPr>
          <w:p w:rsidR="00943121" w:rsidRPr="00A0713F" w:rsidRDefault="00943121" w:rsidP="008C0D14">
            <w:pPr>
              <w:jc w:val="center"/>
              <w:rPr>
                <w:lang w:eastAsia="ru-RU"/>
              </w:rPr>
            </w:pPr>
          </w:p>
        </w:tc>
        <w:tc>
          <w:tcPr>
            <w:tcW w:w="3071" w:type="dxa"/>
          </w:tcPr>
          <w:p w:rsidR="00943121" w:rsidRPr="00A0713F" w:rsidRDefault="00943121" w:rsidP="008C0D14">
            <w:pPr>
              <w:shd w:val="clear" w:color="auto" w:fill="FFFFFF"/>
              <w:jc w:val="both"/>
            </w:pPr>
            <w:r w:rsidRPr="00A0713F">
              <w:rPr>
                <w:bCs/>
                <w:lang w:eastAsia="ru-RU"/>
              </w:rPr>
              <w:t>Твои книжки. Поздравительная открытка</w:t>
            </w:r>
          </w:p>
        </w:tc>
        <w:tc>
          <w:tcPr>
            <w:tcW w:w="929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  <w:r w:rsidRPr="00A0713F">
              <w:t>2</w:t>
            </w:r>
          </w:p>
        </w:tc>
        <w:tc>
          <w:tcPr>
            <w:tcW w:w="1046" w:type="dxa"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934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49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71" w:type="dxa"/>
            <w:vMerge/>
          </w:tcPr>
          <w:p w:rsidR="00943121" w:rsidRPr="00A0713F" w:rsidRDefault="00943121" w:rsidP="008C0D14">
            <w:pPr>
              <w:jc w:val="center"/>
            </w:pPr>
          </w:p>
        </w:tc>
      </w:tr>
      <w:tr w:rsidR="00943121" w:rsidTr="00A0713F">
        <w:tc>
          <w:tcPr>
            <w:tcW w:w="648" w:type="dxa"/>
            <w:vMerge/>
          </w:tcPr>
          <w:p w:rsidR="00943121" w:rsidRPr="00A0713F" w:rsidRDefault="00943121" w:rsidP="008C0D14">
            <w:pPr>
              <w:numPr>
                <w:ilvl w:val="0"/>
                <w:numId w:val="20"/>
              </w:numPr>
              <w:ind w:left="0"/>
              <w:jc w:val="center"/>
            </w:pPr>
          </w:p>
        </w:tc>
        <w:tc>
          <w:tcPr>
            <w:tcW w:w="1069" w:type="dxa"/>
            <w:vMerge/>
          </w:tcPr>
          <w:p w:rsidR="00943121" w:rsidRPr="00A0713F" w:rsidRDefault="00943121" w:rsidP="008C0D14">
            <w:pPr>
              <w:jc w:val="center"/>
              <w:rPr>
                <w:lang w:eastAsia="ru-RU"/>
              </w:rPr>
            </w:pPr>
          </w:p>
        </w:tc>
        <w:tc>
          <w:tcPr>
            <w:tcW w:w="3071" w:type="dxa"/>
          </w:tcPr>
          <w:p w:rsidR="00943121" w:rsidRPr="00A0713F" w:rsidRDefault="00943121" w:rsidP="008C0D14">
            <w:pPr>
              <w:shd w:val="clear" w:color="auto" w:fill="FFFFFF"/>
              <w:jc w:val="both"/>
            </w:pPr>
            <w:r w:rsidRPr="00A0713F">
              <w:rPr>
                <w:bCs/>
                <w:lang w:eastAsia="ru-RU"/>
              </w:rPr>
              <w:t>Труд художника для твоего дома.</w:t>
            </w:r>
          </w:p>
        </w:tc>
        <w:tc>
          <w:tcPr>
            <w:tcW w:w="929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  <w:r w:rsidRPr="00A0713F">
              <w:t>1</w:t>
            </w:r>
          </w:p>
        </w:tc>
        <w:tc>
          <w:tcPr>
            <w:tcW w:w="1046" w:type="dxa"/>
          </w:tcPr>
          <w:p w:rsidR="00943121" w:rsidRPr="00A0713F" w:rsidRDefault="00943121" w:rsidP="008C0D14">
            <w:pPr>
              <w:jc w:val="center"/>
            </w:pPr>
            <w:r w:rsidRPr="00A0713F">
              <w:t>2</w:t>
            </w:r>
          </w:p>
        </w:tc>
        <w:tc>
          <w:tcPr>
            <w:tcW w:w="934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49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71" w:type="dxa"/>
            <w:vMerge/>
          </w:tcPr>
          <w:p w:rsidR="00943121" w:rsidRPr="00A0713F" w:rsidRDefault="00943121" w:rsidP="008C0D14">
            <w:pPr>
              <w:jc w:val="center"/>
            </w:pPr>
          </w:p>
        </w:tc>
      </w:tr>
      <w:tr w:rsidR="00943121" w:rsidTr="00A0713F">
        <w:tc>
          <w:tcPr>
            <w:tcW w:w="648" w:type="dxa"/>
            <w:vMerge w:val="restart"/>
          </w:tcPr>
          <w:p w:rsidR="00943121" w:rsidRPr="00A0713F" w:rsidRDefault="00943121" w:rsidP="008C0D14">
            <w:pPr>
              <w:numPr>
                <w:ilvl w:val="0"/>
                <w:numId w:val="20"/>
              </w:numPr>
              <w:ind w:left="0"/>
              <w:jc w:val="center"/>
            </w:pPr>
          </w:p>
        </w:tc>
        <w:tc>
          <w:tcPr>
            <w:tcW w:w="1069" w:type="dxa"/>
            <w:vMerge w:val="restart"/>
          </w:tcPr>
          <w:p w:rsidR="00943121" w:rsidRPr="00A0713F" w:rsidRDefault="00943121" w:rsidP="008C0D14">
            <w:pPr>
              <w:jc w:val="center"/>
            </w:pPr>
            <w:r w:rsidRPr="00A0713F">
              <w:rPr>
                <w:lang w:eastAsia="ru-RU"/>
              </w:rPr>
              <w:t>Искусство на улицах твоего города (8)</w:t>
            </w:r>
          </w:p>
        </w:tc>
        <w:tc>
          <w:tcPr>
            <w:tcW w:w="3071" w:type="dxa"/>
          </w:tcPr>
          <w:p w:rsidR="00943121" w:rsidRPr="00A0713F" w:rsidRDefault="00943121" w:rsidP="008C0D14">
            <w:pPr>
              <w:jc w:val="both"/>
              <w:rPr>
                <w:lang w:eastAsia="ru-RU"/>
              </w:rPr>
            </w:pPr>
            <w:r w:rsidRPr="00A0713F">
              <w:rPr>
                <w:bCs/>
                <w:lang w:eastAsia="ru-RU"/>
              </w:rPr>
              <w:t>Памятники архитектуры.</w:t>
            </w:r>
          </w:p>
          <w:p w:rsidR="00943121" w:rsidRPr="00A0713F" w:rsidRDefault="00943121" w:rsidP="008C0D14">
            <w:pPr>
              <w:shd w:val="clear" w:color="auto" w:fill="FFFFFF"/>
              <w:jc w:val="both"/>
            </w:pPr>
          </w:p>
        </w:tc>
        <w:tc>
          <w:tcPr>
            <w:tcW w:w="929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  <w:r w:rsidRPr="00A0713F">
              <w:t>1</w:t>
            </w:r>
          </w:p>
        </w:tc>
        <w:tc>
          <w:tcPr>
            <w:tcW w:w="1046" w:type="dxa"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934" w:type="dxa"/>
            <w:vMerge w:val="restart"/>
          </w:tcPr>
          <w:p w:rsidR="00943121" w:rsidRPr="00A0713F" w:rsidRDefault="00943121" w:rsidP="008C0D14">
            <w:pPr>
              <w:jc w:val="center"/>
            </w:pPr>
            <w:r w:rsidRPr="00A0713F">
              <w:t>3</w:t>
            </w:r>
          </w:p>
        </w:tc>
        <w:tc>
          <w:tcPr>
            <w:tcW w:w="1049" w:type="dxa"/>
            <w:vMerge w:val="restart"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71" w:type="dxa"/>
            <w:vMerge w:val="restart"/>
          </w:tcPr>
          <w:p w:rsidR="00943121" w:rsidRPr="00A0713F" w:rsidRDefault="00943121" w:rsidP="008C0D14">
            <w:pPr>
              <w:jc w:val="center"/>
            </w:pPr>
            <w:r w:rsidRPr="00A0713F">
              <w:t>1</w:t>
            </w:r>
          </w:p>
        </w:tc>
      </w:tr>
      <w:tr w:rsidR="00943121" w:rsidTr="00A0713F">
        <w:tc>
          <w:tcPr>
            <w:tcW w:w="648" w:type="dxa"/>
            <w:vMerge/>
          </w:tcPr>
          <w:p w:rsidR="00943121" w:rsidRPr="00A0713F" w:rsidRDefault="00943121" w:rsidP="008C0D14">
            <w:pPr>
              <w:numPr>
                <w:ilvl w:val="0"/>
                <w:numId w:val="20"/>
              </w:numPr>
              <w:ind w:left="0"/>
              <w:jc w:val="center"/>
            </w:pPr>
          </w:p>
        </w:tc>
        <w:tc>
          <w:tcPr>
            <w:tcW w:w="1069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3071" w:type="dxa"/>
          </w:tcPr>
          <w:p w:rsidR="00943121" w:rsidRPr="00A0713F" w:rsidRDefault="00943121" w:rsidP="008C0D14">
            <w:pPr>
              <w:shd w:val="clear" w:color="auto" w:fill="FFFFFF"/>
              <w:jc w:val="both"/>
            </w:pPr>
            <w:r w:rsidRPr="00A0713F">
              <w:rPr>
                <w:bCs/>
                <w:lang w:eastAsia="ru-RU"/>
              </w:rPr>
              <w:t>Витрины на улицах.</w:t>
            </w:r>
          </w:p>
        </w:tc>
        <w:tc>
          <w:tcPr>
            <w:tcW w:w="929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  <w:r w:rsidRPr="00A0713F">
              <w:t>1</w:t>
            </w:r>
          </w:p>
        </w:tc>
        <w:tc>
          <w:tcPr>
            <w:tcW w:w="1046" w:type="dxa"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934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49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71" w:type="dxa"/>
            <w:vMerge/>
          </w:tcPr>
          <w:p w:rsidR="00943121" w:rsidRPr="00A0713F" w:rsidRDefault="00943121" w:rsidP="008C0D14">
            <w:pPr>
              <w:jc w:val="center"/>
            </w:pPr>
          </w:p>
        </w:tc>
      </w:tr>
      <w:tr w:rsidR="00943121" w:rsidTr="00A0713F">
        <w:tc>
          <w:tcPr>
            <w:tcW w:w="648" w:type="dxa"/>
            <w:vMerge/>
          </w:tcPr>
          <w:p w:rsidR="00943121" w:rsidRPr="00A0713F" w:rsidRDefault="00943121" w:rsidP="008C0D14">
            <w:pPr>
              <w:numPr>
                <w:ilvl w:val="0"/>
                <w:numId w:val="20"/>
              </w:numPr>
              <w:ind w:left="0"/>
              <w:jc w:val="center"/>
            </w:pPr>
          </w:p>
        </w:tc>
        <w:tc>
          <w:tcPr>
            <w:tcW w:w="1069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3071" w:type="dxa"/>
          </w:tcPr>
          <w:p w:rsidR="00943121" w:rsidRPr="00A0713F" w:rsidRDefault="00943121" w:rsidP="008C0D14">
            <w:pPr>
              <w:shd w:val="clear" w:color="auto" w:fill="FFFFFF"/>
              <w:jc w:val="both"/>
            </w:pPr>
            <w:r w:rsidRPr="00A0713F">
              <w:rPr>
                <w:bCs/>
                <w:lang w:eastAsia="ru-RU"/>
              </w:rPr>
              <w:t>Парки, скверы, бульвары.</w:t>
            </w:r>
          </w:p>
        </w:tc>
        <w:tc>
          <w:tcPr>
            <w:tcW w:w="929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  <w:r w:rsidRPr="00A0713F">
              <w:t>1</w:t>
            </w:r>
          </w:p>
        </w:tc>
        <w:tc>
          <w:tcPr>
            <w:tcW w:w="1046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  <w:r w:rsidRPr="00A0713F">
              <w:t>2</w:t>
            </w:r>
          </w:p>
        </w:tc>
        <w:tc>
          <w:tcPr>
            <w:tcW w:w="934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49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71" w:type="dxa"/>
            <w:vMerge/>
          </w:tcPr>
          <w:p w:rsidR="00943121" w:rsidRPr="00A0713F" w:rsidRDefault="00943121" w:rsidP="008C0D14">
            <w:pPr>
              <w:jc w:val="center"/>
            </w:pPr>
          </w:p>
        </w:tc>
      </w:tr>
      <w:tr w:rsidR="00943121" w:rsidTr="00A0713F">
        <w:tc>
          <w:tcPr>
            <w:tcW w:w="648" w:type="dxa"/>
            <w:vMerge/>
          </w:tcPr>
          <w:p w:rsidR="00943121" w:rsidRPr="00A0713F" w:rsidRDefault="00943121" w:rsidP="008C0D14">
            <w:pPr>
              <w:numPr>
                <w:ilvl w:val="0"/>
                <w:numId w:val="20"/>
              </w:numPr>
              <w:ind w:left="0"/>
              <w:jc w:val="center"/>
            </w:pPr>
          </w:p>
        </w:tc>
        <w:tc>
          <w:tcPr>
            <w:tcW w:w="1069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3071" w:type="dxa"/>
          </w:tcPr>
          <w:p w:rsidR="00943121" w:rsidRPr="00A0713F" w:rsidRDefault="00943121" w:rsidP="008C0D14">
            <w:pPr>
              <w:jc w:val="both"/>
              <w:rPr>
                <w:lang w:eastAsia="ru-RU"/>
              </w:rPr>
            </w:pPr>
            <w:r w:rsidRPr="00A0713F">
              <w:rPr>
                <w:bCs/>
                <w:lang w:eastAsia="ru-RU"/>
              </w:rPr>
              <w:t>Ажурные ограды.</w:t>
            </w:r>
          </w:p>
          <w:p w:rsidR="00943121" w:rsidRPr="00A0713F" w:rsidRDefault="00943121" w:rsidP="008C0D14">
            <w:pPr>
              <w:shd w:val="clear" w:color="auto" w:fill="FFFFFF"/>
              <w:jc w:val="both"/>
            </w:pPr>
          </w:p>
        </w:tc>
        <w:tc>
          <w:tcPr>
            <w:tcW w:w="929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  <w:r w:rsidRPr="00A0713F">
              <w:t>1</w:t>
            </w:r>
          </w:p>
        </w:tc>
        <w:tc>
          <w:tcPr>
            <w:tcW w:w="1046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</w:p>
        </w:tc>
        <w:tc>
          <w:tcPr>
            <w:tcW w:w="934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49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71" w:type="dxa"/>
            <w:vMerge/>
          </w:tcPr>
          <w:p w:rsidR="00943121" w:rsidRPr="00A0713F" w:rsidRDefault="00943121" w:rsidP="008C0D14">
            <w:pPr>
              <w:jc w:val="center"/>
            </w:pPr>
          </w:p>
        </w:tc>
      </w:tr>
      <w:tr w:rsidR="00943121" w:rsidTr="00A0713F">
        <w:tc>
          <w:tcPr>
            <w:tcW w:w="648" w:type="dxa"/>
            <w:vMerge/>
          </w:tcPr>
          <w:p w:rsidR="00943121" w:rsidRPr="00A0713F" w:rsidRDefault="00943121" w:rsidP="008C0D14">
            <w:pPr>
              <w:numPr>
                <w:ilvl w:val="0"/>
                <w:numId w:val="20"/>
              </w:numPr>
              <w:ind w:left="0"/>
              <w:jc w:val="center"/>
            </w:pPr>
          </w:p>
        </w:tc>
        <w:tc>
          <w:tcPr>
            <w:tcW w:w="1069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3071" w:type="dxa"/>
          </w:tcPr>
          <w:p w:rsidR="00943121" w:rsidRPr="00A0713F" w:rsidRDefault="00943121" w:rsidP="008C0D14">
            <w:pPr>
              <w:shd w:val="clear" w:color="auto" w:fill="FFFFFF"/>
              <w:ind w:firstLine="40"/>
              <w:jc w:val="both"/>
            </w:pPr>
            <w:r w:rsidRPr="00A0713F">
              <w:rPr>
                <w:bCs/>
                <w:lang w:eastAsia="ru-RU"/>
              </w:rPr>
              <w:t>Фонари на улицах и в парках.</w:t>
            </w:r>
          </w:p>
        </w:tc>
        <w:tc>
          <w:tcPr>
            <w:tcW w:w="929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  <w:r w:rsidRPr="00A0713F">
              <w:t>2</w:t>
            </w:r>
          </w:p>
        </w:tc>
        <w:tc>
          <w:tcPr>
            <w:tcW w:w="1046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</w:p>
        </w:tc>
        <w:tc>
          <w:tcPr>
            <w:tcW w:w="934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49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71" w:type="dxa"/>
            <w:vMerge/>
          </w:tcPr>
          <w:p w:rsidR="00943121" w:rsidRPr="00A0713F" w:rsidRDefault="00943121" w:rsidP="008C0D14">
            <w:pPr>
              <w:jc w:val="center"/>
            </w:pPr>
          </w:p>
        </w:tc>
      </w:tr>
      <w:tr w:rsidR="00943121" w:rsidTr="00A0713F">
        <w:tc>
          <w:tcPr>
            <w:tcW w:w="648" w:type="dxa"/>
            <w:vMerge/>
          </w:tcPr>
          <w:p w:rsidR="00943121" w:rsidRPr="00A0713F" w:rsidRDefault="00943121" w:rsidP="008C0D14">
            <w:pPr>
              <w:numPr>
                <w:ilvl w:val="0"/>
                <w:numId w:val="20"/>
              </w:numPr>
              <w:ind w:left="0"/>
              <w:jc w:val="center"/>
            </w:pPr>
          </w:p>
        </w:tc>
        <w:tc>
          <w:tcPr>
            <w:tcW w:w="1069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3071" w:type="dxa"/>
          </w:tcPr>
          <w:p w:rsidR="00943121" w:rsidRPr="00A0713F" w:rsidRDefault="00943121" w:rsidP="008C0D14">
            <w:pPr>
              <w:shd w:val="clear" w:color="auto" w:fill="FFFFFF"/>
              <w:jc w:val="both"/>
            </w:pPr>
            <w:r w:rsidRPr="00A0713F">
              <w:rPr>
                <w:bCs/>
                <w:lang w:eastAsia="ru-RU"/>
              </w:rPr>
              <w:t xml:space="preserve">Удивительный транспорт.  </w:t>
            </w:r>
          </w:p>
        </w:tc>
        <w:tc>
          <w:tcPr>
            <w:tcW w:w="929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  <w:r w:rsidRPr="00A0713F">
              <w:t>1</w:t>
            </w:r>
          </w:p>
        </w:tc>
        <w:tc>
          <w:tcPr>
            <w:tcW w:w="1046" w:type="dxa"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934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49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71" w:type="dxa"/>
            <w:vMerge/>
          </w:tcPr>
          <w:p w:rsidR="00943121" w:rsidRPr="00A0713F" w:rsidRDefault="00943121" w:rsidP="008C0D14">
            <w:pPr>
              <w:jc w:val="center"/>
            </w:pPr>
          </w:p>
        </w:tc>
      </w:tr>
      <w:tr w:rsidR="00943121" w:rsidTr="00A0713F">
        <w:tc>
          <w:tcPr>
            <w:tcW w:w="648" w:type="dxa"/>
            <w:vMerge/>
          </w:tcPr>
          <w:p w:rsidR="00943121" w:rsidRPr="00A0713F" w:rsidRDefault="00943121" w:rsidP="008C0D14">
            <w:pPr>
              <w:numPr>
                <w:ilvl w:val="0"/>
                <w:numId w:val="20"/>
              </w:numPr>
              <w:ind w:left="0"/>
              <w:jc w:val="center"/>
            </w:pPr>
          </w:p>
        </w:tc>
        <w:tc>
          <w:tcPr>
            <w:tcW w:w="1069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3071" w:type="dxa"/>
          </w:tcPr>
          <w:p w:rsidR="00943121" w:rsidRPr="00A0713F" w:rsidRDefault="00943121" w:rsidP="008C0D14">
            <w:pPr>
              <w:shd w:val="clear" w:color="auto" w:fill="FFFFFF"/>
              <w:jc w:val="both"/>
            </w:pPr>
            <w:r w:rsidRPr="00A0713F">
              <w:rPr>
                <w:bCs/>
                <w:lang w:eastAsia="ru-RU"/>
              </w:rPr>
              <w:t xml:space="preserve">Удивительный транспорт.  </w:t>
            </w:r>
          </w:p>
        </w:tc>
        <w:tc>
          <w:tcPr>
            <w:tcW w:w="929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  <w:r w:rsidRPr="00A0713F">
              <w:t>1</w:t>
            </w:r>
          </w:p>
        </w:tc>
        <w:tc>
          <w:tcPr>
            <w:tcW w:w="1046" w:type="dxa"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934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49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71" w:type="dxa"/>
            <w:vMerge/>
          </w:tcPr>
          <w:p w:rsidR="00943121" w:rsidRPr="00A0713F" w:rsidRDefault="00943121" w:rsidP="008C0D14">
            <w:pPr>
              <w:jc w:val="center"/>
            </w:pPr>
          </w:p>
        </w:tc>
      </w:tr>
      <w:tr w:rsidR="00943121" w:rsidTr="00A0713F">
        <w:tc>
          <w:tcPr>
            <w:tcW w:w="648" w:type="dxa"/>
            <w:vMerge w:val="restart"/>
          </w:tcPr>
          <w:p w:rsidR="00943121" w:rsidRPr="00A0713F" w:rsidRDefault="00943121" w:rsidP="008C0D14">
            <w:pPr>
              <w:numPr>
                <w:ilvl w:val="0"/>
                <w:numId w:val="20"/>
              </w:numPr>
              <w:ind w:left="0"/>
              <w:jc w:val="center"/>
            </w:pPr>
          </w:p>
        </w:tc>
        <w:tc>
          <w:tcPr>
            <w:tcW w:w="1069" w:type="dxa"/>
            <w:vMerge w:val="restart"/>
          </w:tcPr>
          <w:p w:rsidR="00943121" w:rsidRPr="00A0713F" w:rsidRDefault="00943121" w:rsidP="008C0D14">
            <w:pPr>
              <w:jc w:val="center"/>
            </w:pPr>
            <w:r w:rsidRPr="00A0713F">
              <w:rPr>
                <w:lang w:eastAsia="ru-RU"/>
              </w:rPr>
              <w:t>Художник и зрелище (10)</w:t>
            </w:r>
          </w:p>
        </w:tc>
        <w:tc>
          <w:tcPr>
            <w:tcW w:w="3071" w:type="dxa"/>
          </w:tcPr>
          <w:p w:rsidR="00943121" w:rsidRPr="00A0713F" w:rsidRDefault="00943121" w:rsidP="008C0D14">
            <w:pPr>
              <w:shd w:val="clear" w:color="auto" w:fill="FFFFFF"/>
            </w:pPr>
            <w:r w:rsidRPr="00A0713F">
              <w:rPr>
                <w:bCs/>
                <w:lang w:eastAsia="ru-RU"/>
              </w:rPr>
              <w:t>Художник в театре.</w:t>
            </w:r>
          </w:p>
        </w:tc>
        <w:tc>
          <w:tcPr>
            <w:tcW w:w="929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  <w:r w:rsidRPr="00A0713F">
              <w:t>6</w:t>
            </w:r>
          </w:p>
        </w:tc>
        <w:tc>
          <w:tcPr>
            <w:tcW w:w="1046" w:type="dxa"/>
          </w:tcPr>
          <w:p w:rsidR="00943121" w:rsidRPr="00A0713F" w:rsidRDefault="00943121" w:rsidP="008C0D14">
            <w:pPr>
              <w:jc w:val="center"/>
            </w:pPr>
            <w:r w:rsidRPr="00A0713F">
              <w:t>2</w:t>
            </w:r>
          </w:p>
        </w:tc>
        <w:tc>
          <w:tcPr>
            <w:tcW w:w="934" w:type="dxa"/>
            <w:vMerge w:val="restart"/>
          </w:tcPr>
          <w:p w:rsidR="00943121" w:rsidRPr="00A0713F" w:rsidRDefault="00943121" w:rsidP="008C0D14">
            <w:pPr>
              <w:jc w:val="center"/>
            </w:pPr>
            <w:r w:rsidRPr="00A0713F">
              <w:t>7</w:t>
            </w:r>
          </w:p>
        </w:tc>
        <w:tc>
          <w:tcPr>
            <w:tcW w:w="1049" w:type="dxa"/>
            <w:vMerge w:val="restart"/>
          </w:tcPr>
          <w:p w:rsidR="00943121" w:rsidRPr="00A0713F" w:rsidRDefault="00943121" w:rsidP="008C0D14">
            <w:pPr>
              <w:jc w:val="center"/>
            </w:pPr>
            <w:r w:rsidRPr="00A0713F">
              <w:t>1</w:t>
            </w:r>
          </w:p>
        </w:tc>
        <w:tc>
          <w:tcPr>
            <w:tcW w:w="1071" w:type="dxa"/>
            <w:vMerge w:val="restart"/>
          </w:tcPr>
          <w:p w:rsidR="00943121" w:rsidRPr="00A0713F" w:rsidRDefault="00943121" w:rsidP="008C0D14">
            <w:pPr>
              <w:jc w:val="center"/>
            </w:pPr>
          </w:p>
        </w:tc>
      </w:tr>
      <w:tr w:rsidR="00943121" w:rsidTr="00A0713F">
        <w:tc>
          <w:tcPr>
            <w:tcW w:w="648" w:type="dxa"/>
            <w:vMerge/>
          </w:tcPr>
          <w:p w:rsidR="00943121" w:rsidRPr="00A0713F" w:rsidRDefault="00943121" w:rsidP="008C0D14">
            <w:pPr>
              <w:numPr>
                <w:ilvl w:val="0"/>
                <w:numId w:val="20"/>
              </w:numPr>
              <w:ind w:left="0"/>
              <w:jc w:val="center"/>
            </w:pPr>
          </w:p>
        </w:tc>
        <w:tc>
          <w:tcPr>
            <w:tcW w:w="1069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3071" w:type="dxa"/>
          </w:tcPr>
          <w:p w:rsidR="00943121" w:rsidRPr="00A0713F" w:rsidRDefault="00943121" w:rsidP="008C0D14">
            <w:pPr>
              <w:shd w:val="clear" w:color="auto" w:fill="FFFFFF"/>
            </w:pPr>
            <w:r w:rsidRPr="00A0713F">
              <w:rPr>
                <w:bCs/>
              </w:rPr>
              <w:t>Художник в цирке.</w:t>
            </w:r>
          </w:p>
        </w:tc>
        <w:tc>
          <w:tcPr>
            <w:tcW w:w="929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  <w:r w:rsidRPr="00A0713F">
              <w:t>2</w:t>
            </w:r>
          </w:p>
        </w:tc>
        <w:tc>
          <w:tcPr>
            <w:tcW w:w="1046" w:type="dxa"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934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49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71" w:type="dxa"/>
            <w:vMerge/>
          </w:tcPr>
          <w:p w:rsidR="00943121" w:rsidRPr="00A0713F" w:rsidRDefault="00943121" w:rsidP="008C0D14">
            <w:pPr>
              <w:jc w:val="center"/>
            </w:pPr>
          </w:p>
        </w:tc>
      </w:tr>
      <w:tr w:rsidR="00943121" w:rsidTr="00A0713F">
        <w:tc>
          <w:tcPr>
            <w:tcW w:w="648" w:type="dxa"/>
            <w:vMerge/>
          </w:tcPr>
          <w:p w:rsidR="00943121" w:rsidRPr="00A0713F" w:rsidRDefault="00943121" w:rsidP="008C0D14">
            <w:pPr>
              <w:numPr>
                <w:ilvl w:val="0"/>
                <w:numId w:val="20"/>
              </w:numPr>
              <w:ind w:left="0"/>
              <w:jc w:val="center"/>
            </w:pPr>
          </w:p>
        </w:tc>
        <w:tc>
          <w:tcPr>
            <w:tcW w:w="1069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3071" w:type="dxa"/>
          </w:tcPr>
          <w:p w:rsidR="00943121" w:rsidRPr="00A0713F" w:rsidRDefault="00943121" w:rsidP="008C0D14">
            <w:pPr>
              <w:shd w:val="clear" w:color="auto" w:fill="FFFFFF"/>
            </w:pPr>
            <w:r w:rsidRPr="00A0713F">
              <w:rPr>
                <w:bCs/>
                <w:lang w:eastAsia="ru-RU"/>
              </w:rPr>
              <w:t>Праздник в городе</w:t>
            </w:r>
          </w:p>
        </w:tc>
        <w:tc>
          <w:tcPr>
            <w:tcW w:w="929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  <w:r w:rsidRPr="00A0713F">
              <w:t>1</w:t>
            </w:r>
          </w:p>
        </w:tc>
        <w:tc>
          <w:tcPr>
            <w:tcW w:w="1046" w:type="dxa"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934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49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71" w:type="dxa"/>
            <w:vMerge/>
          </w:tcPr>
          <w:p w:rsidR="00943121" w:rsidRPr="00A0713F" w:rsidRDefault="00943121" w:rsidP="008C0D14">
            <w:pPr>
              <w:jc w:val="center"/>
            </w:pPr>
          </w:p>
        </w:tc>
      </w:tr>
      <w:tr w:rsidR="00943121" w:rsidTr="00A0713F">
        <w:trPr>
          <w:trHeight w:val="394"/>
        </w:trPr>
        <w:tc>
          <w:tcPr>
            <w:tcW w:w="648" w:type="dxa"/>
            <w:vMerge/>
          </w:tcPr>
          <w:p w:rsidR="00943121" w:rsidRPr="00A0713F" w:rsidRDefault="00943121" w:rsidP="008C0D14">
            <w:pPr>
              <w:numPr>
                <w:ilvl w:val="0"/>
                <w:numId w:val="20"/>
              </w:numPr>
              <w:ind w:left="0"/>
              <w:jc w:val="center"/>
            </w:pPr>
          </w:p>
        </w:tc>
        <w:tc>
          <w:tcPr>
            <w:tcW w:w="1069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3071" w:type="dxa"/>
          </w:tcPr>
          <w:p w:rsidR="00943121" w:rsidRPr="00A0713F" w:rsidRDefault="00943121" w:rsidP="008C0D14">
            <w:pPr>
              <w:shd w:val="clear" w:color="auto" w:fill="FFFFFF"/>
            </w:pPr>
            <w:r w:rsidRPr="00A0713F">
              <w:rPr>
                <w:bCs/>
                <w:lang w:eastAsia="ru-RU"/>
              </w:rPr>
              <w:t>Школьный карнавал.</w:t>
            </w:r>
          </w:p>
        </w:tc>
        <w:tc>
          <w:tcPr>
            <w:tcW w:w="929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  <w:r w:rsidRPr="00A0713F">
              <w:t>1</w:t>
            </w:r>
          </w:p>
        </w:tc>
        <w:tc>
          <w:tcPr>
            <w:tcW w:w="1046" w:type="dxa"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934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49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71" w:type="dxa"/>
            <w:vMerge/>
          </w:tcPr>
          <w:p w:rsidR="00943121" w:rsidRPr="00A0713F" w:rsidRDefault="00943121" w:rsidP="008C0D14">
            <w:pPr>
              <w:jc w:val="center"/>
            </w:pPr>
          </w:p>
        </w:tc>
      </w:tr>
      <w:tr w:rsidR="00943121" w:rsidTr="00A0713F">
        <w:tc>
          <w:tcPr>
            <w:tcW w:w="648" w:type="dxa"/>
            <w:vMerge w:val="restart"/>
          </w:tcPr>
          <w:p w:rsidR="00943121" w:rsidRPr="00A0713F" w:rsidRDefault="00943121" w:rsidP="008C0D14">
            <w:pPr>
              <w:numPr>
                <w:ilvl w:val="0"/>
                <w:numId w:val="20"/>
              </w:numPr>
              <w:ind w:left="0"/>
              <w:jc w:val="center"/>
            </w:pPr>
          </w:p>
        </w:tc>
        <w:tc>
          <w:tcPr>
            <w:tcW w:w="1069" w:type="dxa"/>
            <w:vMerge w:val="restart"/>
          </w:tcPr>
          <w:p w:rsidR="00943121" w:rsidRPr="00A0713F" w:rsidRDefault="00943121" w:rsidP="008C0D14">
            <w:pPr>
              <w:shd w:val="clear" w:color="auto" w:fill="FFFFFF"/>
              <w:jc w:val="both"/>
            </w:pPr>
            <w:r w:rsidRPr="00A0713F">
              <w:rPr>
                <w:lang w:eastAsia="ru-RU"/>
              </w:rPr>
              <w:t>Художник и музей (8)</w:t>
            </w:r>
          </w:p>
          <w:p w:rsidR="00943121" w:rsidRPr="00A0713F" w:rsidRDefault="00943121" w:rsidP="008C0D14">
            <w:pPr>
              <w:jc w:val="center"/>
            </w:pPr>
          </w:p>
        </w:tc>
        <w:tc>
          <w:tcPr>
            <w:tcW w:w="3071" w:type="dxa"/>
          </w:tcPr>
          <w:p w:rsidR="00943121" w:rsidRPr="00A0713F" w:rsidRDefault="00943121" w:rsidP="008C0D14">
            <w:pPr>
              <w:shd w:val="clear" w:color="auto" w:fill="FFFFFF"/>
            </w:pPr>
            <w:r w:rsidRPr="00A0713F">
              <w:rPr>
                <w:bCs/>
                <w:lang w:eastAsia="ru-RU"/>
              </w:rPr>
              <w:t>Музеи в жизни города.</w:t>
            </w:r>
          </w:p>
        </w:tc>
        <w:tc>
          <w:tcPr>
            <w:tcW w:w="929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  <w:r w:rsidRPr="00A0713F">
              <w:t>1</w:t>
            </w:r>
          </w:p>
        </w:tc>
        <w:tc>
          <w:tcPr>
            <w:tcW w:w="1046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  <w:r w:rsidRPr="00A0713F">
              <w:t>2</w:t>
            </w:r>
          </w:p>
        </w:tc>
        <w:tc>
          <w:tcPr>
            <w:tcW w:w="934" w:type="dxa"/>
            <w:vMerge w:val="restart"/>
          </w:tcPr>
          <w:p w:rsidR="00943121" w:rsidRPr="00A0713F" w:rsidRDefault="00943121" w:rsidP="008C0D14">
            <w:pPr>
              <w:jc w:val="center"/>
            </w:pPr>
            <w:r w:rsidRPr="00A0713F">
              <w:t>6</w:t>
            </w:r>
          </w:p>
        </w:tc>
        <w:tc>
          <w:tcPr>
            <w:tcW w:w="1049" w:type="dxa"/>
            <w:vMerge w:val="restart"/>
          </w:tcPr>
          <w:p w:rsidR="00943121" w:rsidRPr="00A0713F" w:rsidRDefault="00943121" w:rsidP="008C0D14">
            <w:pPr>
              <w:jc w:val="center"/>
            </w:pPr>
            <w:r w:rsidRPr="00A0713F">
              <w:t>1</w:t>
            </w:r>
          </w:p>
        </w:tc>
        <w:tc>
          <w:tcPr>
            <w:tcW w:w="1071" w:type="dxa"/>
            <w:vMerge w:val="restart"/>
          </w:tcPr>
          <w:p w:rsidR="00943121" w:rsidRPr="00A0713F" w:rsidRDefault="00943121" w:rsidP="008C0D14">
            <w:pPr>
              <w:jc w:val="center"/>
            </w:pPr>
            <w:r w:rsidRPr="00A0713F">
              <w:t>1</w:t>
            </w:r>
          </w:p>
        </w:tc>
      </w:tr>
      <w:tr w:rsidR="00943121" w:rsidTr="00A0713F">
        <w:tc>
          <w:tcPr>
            <w:tcW w:w="648" w:type="dxa"/>
            <w:vMerge/>
          </w:tcPr>
          <w:p w:rsidR="00943121" w:rsidRPr="00A0713F" w:rsidRDefault="00943121" w:rsidP="008C0D14">
            <w:pPr>
              <w:numPr>
                <w:ilvl w:val="0"/>
                <w:numId w:val="20"/>
              </w:numPr>
              <w:ind w:left="0"/>
              <w:jc w:val="center"/>
            </w:pPr>
          </w:p>
        </w:tc>
        <w:tc>
          <w:tcPr>
            <w:tcW w:w="1069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3071" w:type="dxa"/>
          </w:tcPr>
          <w:p w:rsidR="00943121" w:rsidRPr="00A0713F" w:rsidRDefault="00943121" w:rsidP="008C0D14">
            <w:pPr>
              <w:shd w:val="clear" w:color="auto" w:fill="FFFFFF"/>
            </w:pPr>
            <w:r w:rsidRPr="00A0713F">
              <w:rPr>
                <w:bCs/>
                <w:lang w:eastAsia="ru-RU"/>
              </w:rPr>
              <w:t>Картина – особый мир.</w:t>
            </w:r>
          </w:p>
        </w:tc>
        <w:tc>
          <w:tcPr>
            <w:tcW w:w="929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  <w:r w:rsidRPr="00A0713F">
              <w:t>4</w:t>
            </w:r>
          </w:p>
        </w:tc>
        <w:tc>
          <w:tcPr>
            <w:tcW w:w="1046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</w:p>
        </w:tc>
        <w:tc>
          <w:tcPr>
            <w:tcW w:w="934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49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71" w:type="dxa"/>
            <w:vMerge/>
          </w:tcPr>
          <w:p w:rsidR="00943121" w:rsidRPr="00A0713F" w:rsidRDefault="00943121" w:rsidP="008C0D14">
            <w:pPr>
              <w:jc w:val="center"/>
            </w:pPr>
          </w:p>
        </w:tc>
      </w:tr>
      <w:tr w:rsidR="00943121" w:rsidTr="00A0713F">
        <w:tc>
          <w:tcPr>
            <w:tcW w:w="648" w:type="dxa"/>
            <w:vMerge/>
          </w:tcPr>
          <w:p w:rsidR="00943121" w:rsidRPr="00A0713F" w:rsidRDefault="00943121" w:rsidP="008C0D14">
            <w:pPr>
              <w:numPr>
                <w:ilvl w:val="0"/>
                <w:numId w:val="20"/>
              </w:numPr>
              <w:ind w:left="0"/>
              <w:jc w:val="center"/>
            </w:pPr>
          </w:p>
        </w:tc>
        <w:tc>
          <w:tcPr>
            <w:tcW w:w="1069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3071" w:type="dxa"/>
          </w:tcPr>
          <w:p w:rsidR="00943121" w:rsidRPr="00A0713F" w:rsidRDefault="00943121" w:rsidP="008C0D14">
            <w:pPr>
              <w:shd w:val="clear" w:color="auto" w:fill="FFFFFF"/>
            </w:pPr>
            <w:r w:rsidRPr="00A0713F">
              <w:rPr>
                <w:bCs/>
                <w:lang w:eastAsia="ru-RU"/>
              </w:rPr>
              <w:t>Скульптура в музее и на улице.</w:t>
            </w:r>
          </w:p>
        </w:tc>
        <w:tc>
          <w:tcPr>
            <w:tcW w:w="929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  <w:r w:rsidRPr="00A0713F">
              <w:t>2</w:t>
            </w:r>
          </w:p>
        </w:tc>
        <w:tc>
          <w:tcPr>
            <w:tcW w:w="1046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</w:p>
        </w:tc>
        <w:tc>
          <w:tcPr>
            <w:tcW w:w="934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49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71" w:type="dxa"/>
            <w:vMerge/>
          </w:tcPr>
          <w:p w:rsidR="00943121" w:rsidRPr="00A0713F" w:rsidRDefault="00943121" w:rsidP="008C0D14">
            <w:pPr>
              <w:jc w:val="center"/>
            </w:pPr>
          </w:p>
        </w:tc>
      </w:tr>
      <w:tr w:rsidR="00943121" w:rsidTr="00A0713F">
        <w:trPr>
          <w:trHeight w:val="347"/>
        </w:trPr>
        <w:tc>
          <w:tcPr>
            <w:tcW w:w="648" w:type="dxa"/>
            <w:vMerge/>
          </w:tcPr>
          <w:p w:rsidR="00943121" w:rsidRPr="00A0713F" w:rsidRDefault="00943121" w:rsidP="008C0D14">
            <w:pPr>
              <w:numPr>
                <w:ilvl w:val="0"/>
                <w:numId w:val="20"/>
              </w:numPr>
              <w:ind w:left="0"/>
              <w:jc w:val="center"/>
            </w:pPr>
          </w:p>
        </w:tc>
        <w:tc>
          <w:tcPr>
            <w:tcW w:w="1069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3071" w:type="dxa"/>
          </w:tcPr>
          <w:p w:rsidR="00943121" w:rsidRPr="00A0713F" w:rsidRDefault="00943121" w:rsidP="008C0D14">
            <w:pPr>
              <w:shd w:val="clear" w:color="auto" w:fill="FFFFFF"/>
            </w:pPr>
            <w:r w:rsidRPr="00A0713F">
              <w:rPr>
                <w:bCs/>
                <w:lang w:eastAsia="ru-RU"/>
              </w:rPr>
              <w:t>Художественная выставка.</w:t>
            </w:r>
          </w:p>
        </w:tc>
        <w:tc>
          <w:tcPr>
            <w:tcW w:w="929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  <w:r w:rsidRPr="00A0713F">
              <w:t>2</w:t>
            </w:r>
          </w:p>
        </w:tc>
        <w:tc>
          <w:tcPr>
            <w:tcW w:w="1046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</w:p>
        </w:tc>
        <w:tc>
          <w:tcPr>
            <w:tcW w:w="934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49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71" w:type="dxa"/>
            <w:vMerge/>
          </w:tcPr>
          <w:p w:rsidR="00943121" w:rsidRPr="00A0713F" w:rsidRDefault="00943121" w:rsidP="008C0D14">
            <w:pPr>
              <w:jc w:val="center"/>
            </w:pPr>
          </w:p>
        </w:tc>
      </w:tr>
      <w:tr w:rsidR="00943121" w:rsidTr="00A0713F">
        <w:tc>
          <w:tcPr>
            <w:tcW w:w="4788" w:type="dxa"/>
            <w:gridSpan w:val="3"/>
          </w:tcPr>
          <w:p w:rsidR="00943121" w:rsidRPr="00A0713F" w:rsidRDefault="00943121" w:rsidP="008C0D14">
            <w:r w:rsidRPr="00A0713F">
              <w:t xml:space="preserve">ИТОГО: </w:t>
            </w:r>
          </w:p>
        </w:tc>
        <w:tc>
          <w:tcPr>
            <w:tcW w:w="929" w:type="dxa"/>
          </w:tcPr>
          <w:p w:rsidR="00943121" w:rsidRPr="00A0713F" w:rsidRDefault="00943121" w:rsidP="008C0D14">
            <w:pPr>
              <w:jc w:val="center"/>
            </w:pPr>
            <w:r w:rsidRPr="00A0713F">
              <w:t>34</w:t>
            </w:r>
          </w:p>
        </w:tc>
        <w:tc>
          <w:tcPr>
            <w:tcW w:w="1046" w:type="dxa"/>
          </w:tcPr>
          <w:p w:rsidR="00943121" w:rsidRPr="00A0713F" w:rsidRDefault="00943121" w:rsidP="008C0D14">
            <w:pPr>
              <w:jc w:val="center"/>
            </w:pPr>
            <w:r w:rsidRPr="00A0713F">
              <w:t>8</w:t>
            </w:r>
          </w:p>
        </w:tc>
        <w:tc>
          <w:tcPr>
            <w:tcW w:w="934" w:type="dxa"/>
          </w:tcPr>
          <w:p w:rsidR="00943121" w:rsidRPr="00A0713F" w:rsidRDefault="00943121" w:rsidP="008C0D14">
            <w:pPr>
              <w:jc w:val="center"/>
            </w:pPr>
            <w:r w:rsidRPr="00A0713F">
              <w:t>23</w:t>
            </w:r>
          </w:p>
        </w:tc>
        <w:tc>
          <w:tcPr>
            <w:tcW w:w="1049" w:type="dxa"/>
          </w:tcPr>
          <w:p w:rsidR="00943121" w:rsidRPr="00A0713F" w:rsidRDefault="00943121" w:rsidP="008C0D14">
            <w:pPr>
              <w:jc w:val="center"/>
            </w:pPr>
            <w:r w:rsidRPr="00A0713F">
              <w:t>2</w:t>
            </w:r>
          </w:p>
        </w:tc>
        <w:tc>
          <w:tcPr>
            <w:tcW w:w="1071" w:type="dxa"/>
          </w:tcPr>
          <w:p w:rsidR="00943121" w:rsidRPr="00A0713F" w:rsidRDefault="00943121" w:rsidP="008C0D14">
            <w:pPr>
              <w:jc w:val="center"/>
            </w:pPr>
            <w:r w:rsidRPr="00A0713F">
              <w:t>2</w:t>
            </w:r>
          </w:p>
        </w:tc>
      </w:tr>
    </w:tbl>
    <w:p w:rsidR="00943121" w:rsidRPr="00E62CBB" w:rsidRDefault="00943121" w:rsidP="008C0D14">
      <w:pPr>
        <w:jc w:val="center"/>
        <w:rPr>
          <w:b/>
          <w:lang w:eastAsia="ru-RU"/>
        </w:rPr>
      </w:pPr>
      <w:r w:rsidRPr="00E62CBB">
        <w:rPr>
          <w:b/>
          <w:lang w:eastAsia="ru-RU"/>
        </w:rPr>
        <w:t>Содержание программы</w:t>
      </w:r>
      <w:r>
        <w:rPr>
          <w:b/>
          <w:lang w:eastAsia="ru-RU"/>
        </w:rPr>
        <w:t xml:space="preserve"> 3 класс</w:t>
      </w:r>
    </w:p>
    <w:tbl>
      <w:tblPr>
        <w:tblW w:w="984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0A0"/>
      </w:tblPr>
      <w:tblGrid>
        <w:gridCol w:w="805"/>
        <w:gridCol w:w="1475"/>
        <w:gridCol w:w="3060"/>
        <w:gridCol w:w="4500"/>
      </w:tblGrid>
      <w:tr w:rsidR="00943121" w:rsidRPr="00B70AC7" w:rsidTr="00E62CBB">
        <w:trPr>
          <w:trHeight w:val="857"/>
          <w:tblCellSpacing w:w="0" w:type="dxa"/>
        </w:trPr>
        <w:tc>
          <w:tcPr>
            <w:tcW w:w="805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43121" w:rsidRPr="00B70AC7" w:rsidRDefault="00943121" w:rsidP="008C0D14">
            <w:pPr>
              <w:rPr>
                <w:lang w:eastAsia="ru-RU"/>
              </w:rPr>
            </w:pPr>
            <w:r w:rsidRPr="00B70AC7">
              <w:rPr>
                <w:lang w:eastAsia="ru-RU"/>
              </w:rPr>
              <w:t>№ четв.</w:t>
            </w:r>
          </w:p>
        </w:tc>
        <w:tc>
          <w:tcPr>
            <w:tcW w:w="14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43121" w:rsidRPr="00B70AC7" w:rsidRDefault="00943121" w:rsidP="008C0D14">
            <w:pPr>
              <w:rPr>
                <w:lang w:eastAsia="ru-RU"/>
              </w:rPr>
            </w:pPr>
            <w:r w:rsidRPr="00B70AC7">
              <w:rPr>
                <w:lang w:eastAsia="ru-RU"/>
              </w:rPr>
              <w:t>Наименование разделов</w:t>
            </w:r>
          </w:p>
        </w:tc>
        <w:tc>
          <w:tcPr>
            <w:tcW w:w="30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43121" w:rsidRPr="00B70AC7" w:rsidRDefault="00943121" w:rsidP="008C0D14">
            <w:pPr>
              <w:rPr>
                <w:lang w:eastAsia="ru-RU"/>
              </w:rPr>
            </w:pPr>
            <w:r w:rsidRPr="00B70AC7">
              <w:rPr>
                <w:lang w:eastAsia="ru-RU"/>
              </w:rPr>
              <w:t>Содержание программного материала</w:t>
            </w:r>
          </w:p>
        </w:tc>
        <w:tc>
          <w:tcPr>
            <w:tcW w:w="4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943121" w:rsidRPr="00B70AC7" w:rsidRDefault="00943121" w:rsidP="008C0D14">
            <w:pPr>
              <w:rPr>
                <w:lang w:eastAsia="ru-RU"/>
              </w:rPr>
            </w:pPr>
            <w:r w:rsidRPr="00B70AC7">
              <w:rPr>
                <w:lang w:eastAsia="ru-RU"/>
              </w:rPr>
              <w:t>Универсальные учебные действия.</w:t>
            </w:r>
          </w:p>
        </w:tc>
      </w:tr>
      <w:tr w:rsidR="00943121" w:rsidRPr="00B70AC7" w:rsidTr="00E62CBB">
        <w:trPr>
          <w:tblCellSpacing w:w="0" w:type="dxa"/>
        </w:trPr>
        <w:tc>
          <w:tcPr>
            <w:tcW w:w="805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43121" w:rsidRPr="00B70AC7" w:rsidRDefault="00943121" w:rsidP="008C0D14">
            <w:pPr>
              <w:rPr>
                <w:lang w:eastAsia="ru-RU"/>
              </w:rPr>
            </w:pPr>
            <w:r w:rsidRPr="00B70AC7">
              <w:rPr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43121" w:rsidRDefault="00943121" w:rsidP="008C0D14">
            <w:pPr>
              <w:rPr>
                <w:lang w:eastAsia="ru-RU"/>
              </w:rPr>
            </w:pPr>
            <w:r w:rsidRPr="00B70AC7">
              <w:rPr>
                <w:lang w:eastAsia="ru-RU"/>
              </w:rPr>
              <w:t>Искусство в твоем доме</w:t>
            </w:r>
          </w:p>
          <w:p w:rsidR="00943121" w:rsidRPr="00B70AC7" w:rsidRDefault="00943121" w:rsidP="008C0D14">
            <w:pPr>
              <w:rPr>
                <w:lang w:eastAsia="ru-RU"/>
              </w:rPr>
            </w:pPr>
            <w:r w:rsidRPr="00B70AC7">
              <w:rPr>
                <w:lang w:eastAsia="ru-RU"/>
              </w:rPr>
              <w:t>8</w:t>
            </w:r>
            <w:r>
              <w:rPr>
                <w:lang w:eastAsia="ru-RU"/>
              </w:rPr>
              <w:t xml:space="preserve"> ч.</w:t>
            </w:r>
          </w:p>
        </w:tc>
        <w:tc>
          <w:tcPr>
            <w:tcW w:w="30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43121" w:rsidRPr="00B70AC7" w:rsidRDefault="00943121" w:rsidP="008C0D14">
            <w:pPr>
              <w:rPr>
                <w:lang w:eastAsia="ru-RU"/>
              </w:rPr>
            </w:pPr>
            <w:r w:rsidRPr="00B70AC7">
              <w:rPr>
                <w:lang w:eastAsia="ru-RU"/>
              </w:rPr>
              <w:t xml:space="preserve">Предметы искусства в жизни человека: игрушки, посуда, платки, обои, книги. </w:t>
            </w:r>
          </w:p>
        </w:tc>
        <w:tc>
          <w:tcPr>
            <w:tcW w:w="4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943121" w:rsidRPr="00B70AC7" w:rsidRDefault="00943121" w:rsidP="008C0D14">
            <w:pPr>
              <w:rPr>
                <w:lang w:eastAsia="ru-RU"/>
              </w:rPr>
            </w:pPr>
            <w:r w:rsidRPr="00B70AC7">
              <w:rPr>
                <w:i/>
                <w:iCs/>
                <w:lang w:eastAsia="ru-RU"/>
              </w:rPr>
              <w:t>Осуществлять</w:t>
            </w:r>
            <w:r w:rsidRPr="00B70AC7">
              <w:rPr>
                <w:lang w:eastAsia="ru-RU"/>
              </w:rPr>
              <w:t xml:space="preserve"> поиск необходимой информации для выполнения задания с использованием учебной литературы</w:t>
            </w:r>
            <w:r w:rsidRPr="00B70AC7">
              <w:rPr>
                <w:i/>
                <w:iCs/>
                <w:lang w:eastAsia="ru-RU"/>
              </w:rPr>
              <w:t>. Овладевать</w:t>
            </w:r>
            <w:r w:rsidRPr="00B70AC7">
              <w:rPr>
                <w:lang w:eastAsia="ru-RU"/>
              </w:rPr>
              <w:t xml:space="preserve"> основами языка живописи, графики, скульптуры, ДПИ, художественного конструирования.</w:t>
            </w:r>
          </w:p>
        </w:tc>
      </w:tr>
      <w:tr w:rsidR="00943121" w:rsidRPr="00B70AC7" w:rsidTr="00E62CBB">
        <w:trPr>
          <w:tblCellSpacing w:w="0" w:type="dxa"/>
        </w:trPr>
        <w:tc>
          <w:tcPr>
            <w:tcW w:w="805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43121" w:rsidRPr="00B70AC7" w:rsidRDefault="00943121" w:rsidP="008C0D14">
            <w:pPr>
              <w:rPr>
                <w:lang w:eastAsia="ru-RU"/>
              </w:rPr>
            </w:pPr>
            <w:r w:rsidRPr="00B70AC7">
              <w:rPr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43121" w:rsidRDefault="00943121" w:rsidP="008C0D14">
            <w:pPr>
              <w:rPr>
                <w:lang w:eastAsia="ru-RU"/>
              </w:rPr>
            </w:pPr>
            <w:r w:rsidRPr="00B70AC7">
              <w:rPr>
                <w:lang w:eastAsia="ru-RU"/>
              </w:rPr>
              <w:t>Искусство на улицах твоего города</w:t>
            </w:r>
          </w:p>
          <w:p w:rsidR="00943121" w:rsidRPr="00B70AC7" w:rsidRDefault="00943121" w:rsidP="008C0D14">
            <w:pPr>
              <w:rPr>
                <w:lang w:eastAsia="ru-RU"/>
              </w:rPr>
            </w:pPr>
            <w:r w:rsidRPr="00B70AC7">
              <w:rPr>
                <w:lang w:eastAsia="ru-RU"/>
              </w:rPr>
              <w:t>8</w:t>
            </w:r>
            <w:r>
              <w:rPr>
                <w:lang w:eastAsia="ru-RU"/>
              </w:rPr>
              <w:t xml:space="preserve"> ч.</w:t>
            </w:r>
          </w:p>
        </w:tc>
        <w:tc>
          <w:tcPr>
            <w:tcW w:w="30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43121" w:rsidRPr="00B70AC7" w:rsidRDefault="00943121" w:rsidP="008C0D14">
            <w:pPr>
              <w:rPr>
                <w:lang w:eastAsia="ru-RU"/>
              </w:rPr>
            </w:pPr>
            <w:r w:rsidRPr="00B70AC7">
              <w:rPr>
                <w:lang w:eastAsia="ru-RU"/>
              </w:rPr>
              <w:t>Формирование художественных представлений о работе художника на улицах города. Атрибуты современной жизни города: фонари, витрины, парки, ограды, скверы; их образное решение.</w:t>
            </w:r>
          </w:p>
        </w:tc>
        <w:tc>
          <w:tcPr>
            <w:tcW w:w="4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943121" w:rsidRPr="00B70AC7" w:rsidRDefault="00943121" w:rsidP="008C0D14">
            <w:pPr>
              <w:rPr>
                <w:lang w:eastAsia="ru-RU"/>
              </w:rPr>
            </w:pPr>
            <w:r w:rsidRPr="00B70AC7">
              <w:rPr>
                <w:i/>
                <w:iCs/>
                <w:lang w:eastAsia="ru-RU"/>
              </w:rPr>
              <w:t>Понимать</w:t>
            </w:r>
            <w:r w:rsidRPr="00B70AC7">
              <w:rPr>
                <w:lang w:eastAsia="ru-RU"/>
              </w:rPr>
              <w:t xml:space="preserve"> условность и субъективность художественного образа. </w:t>
            </w:r>
            <w:r w:rsidRPr="00B70AC7">
              <w:rPr>
                <w:i/>
                <w:iCs/>
                <w:lang w:eastAsia="ru-RU"/>
              </w:rPr>
              <w:t>Выполнять</w:t>
            </w:r>
            <w:r w:rsidRPr="00B70AC7">
              <w:rPr>
                <w:lang w:eastAsia="ru-RU"/>
              </w:rPr>
              <w:t xml:space="preserve"> учебные действия.</w:t>
            </w:r>
            <w:r w:rsidRPr="00B70AC7">
              <w:rPr>
                <w:i/>
                <w:iCs/>
                <w:lang w:eastAsia="ru-RU"/>
              </w:rPr>
              <w:t xml:space="preserve"> Выражать</w:t>
            </w:r>
            <w:r w:rsidRPr="00B70AC7">
              <w:rPr>
                <w:lang w:eastAsia="ru-RU"/>
              </w:rPr>
              <w:t xml:space="preserve"> в беседах свое отношение к произведению искусства.</w:t>
            </w:r>
          </w:p>
        </w:tc>
      </w:tr>
      <w:tr w:rsidR="00943121" w:rsidRPr="00B70AC7" w:rsidTr="00E62CBB">
        <w:trPr>
          <w:tblCellSpacing w:w="0" w:type="dxa"/>
        </w:trPr>
        <w:tc>
          <w:tcPr>
            <w:tcW w:w="805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43121" w:rsidRPr="00B70AC7" w:rsidRDefault="00943121" w:rsidP="008C0D14">
            <w:pPr>
              <w:rPr>
                <w:lang w:eastAsia="ru-RU"/>
              </w:rPr>
            </w:pPr>
            <w:r w:rsidRPr="00B70AC7">
              <w:rPr>
                <w:lang w:eastAsia="ru-RU"/>
              </w:rPr>
              <w:t>3</w:t>
            </w:r>
          </w:p>
        </w:tc>
        <w:tc>
          <w:tcPr>
            <w:tcW w:w="14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43121" w:rsidRDefault="00943121" w:rsidP="008C0D14">
            <w:pPr>
              <w:rPr>
                <w:lang w:eastAsia="ru-RU"/>
              </w:rPr>
            </w:pPr>
            <w:r w:rsidRPr="00B70AC7">
              <w:rPr>
                <w:lang w:eastAsia="ru-RU"/>
              </w:rPr>
              <w:t>Художник и зрелище</w:t>
            </w:r>
          </w:p>
          <w:p w:rsidR="00943121" w:rsidRPr="00B70AC7" w:rsidRDefault="00943121" w:rsidP="008C0D14">
            <w:pPr>
              <w:rPr>
                <w:lang w:eastAsia="ru-RU"/>
              </w:rPr>
            </w:pPr>
            <w:r w:rsidRPr="00B70AC7">
              <w:rPr>
                <w:lang w:eastAsia="ru-RU"/>
              </w:rPr>
              <w:t>10</w:t>
            </w:r>
            <w:r>
              <w:rPr>
                <w:lang w:eastAsia="ru-RU"/>
              </w:rPr>
              <w:t xml:space="preserve"> ч.</w:t>
            </w:r>
          </w:p>
        </w:tc>
        <w:tc>
          <w:tcPr>
            <w:tcW w:w="30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43121" w:rsidRPr="00B70AC7" w:rsidRDefault="00943121" w:rsidP="008C0D14">
            <w:pPr>
              <w:rPr>
                <w:lang w:eastAsia="ru-RU"/>
              </w:rPr>
            </w:pPr>
            <w:r w:rsidRPr="00B70AC7">
              <w:rPr>
                <w:lang w:eastAsia="ru-RU"/>
              </w:rPr>
              <w:t>Деятельность художника в театре в зависимости от видов зрелищ или особенностей работы.</w:t>
            </w:r>
          </w:p>
        </w:tc>
        <w:tc>
          <w:tcPr>
            <w:tcW w:w="4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943121" w:rsidRPr="00B70AC7" w:rsidRDefault="00943121" w:rsidP="008C0D14">
            <w:pPr>
              <w:rPr>
                <w:lang w:eastAsia="ru-RU"/>
              </w:rPr>
            </w:pPr>
            <w:r w:rsidRPr="00B70AC7">
              <w:rPr>
                <w:i/>
                <w:iCs/>
                <w:lang w:eastAsia="ru-RU"/>
              </w:rPr>
              <w:t>Эмоционально</w:t>
            </w:r>
            <w:r w:rsidRPr="00B70AC7">
              <w:rPr>
                <w:lang w:eastAsia="ru-RU"/>
              </w:rPr>
              <w:t xml:space="preserve"> откликаться на образы персонажей театрализованных представлений. </w:t>
            </w:r>
            <w:r w:rsidRPr="00B70AC7">
              <w:rPr>
                <w:i/>
                <w:iCs/>
                <w:lang w:eastAsia="ru-RU"/>
              </w:rPr>
              <w:t>Понимать и объяснять</w:t>
            </w:r>
            <w:r w:rsidRPr="00B70AC7">
              <w:rPr>
                <w:lang w:eastAsia="ru-RU"/>
              </w:rPr>
              <w:t xml:space="preserve"> важную роль художника в цирке, театре и т.д. </w:t>
            </w:r>
            <w:r w:rsidRPr="00B70AC7">
              <w:rPr>
                <w:i/>
                <w:iCs/>
                <w:lang w:eastAsia="ru-RU"/>
              </w:rPr>
              <w:t>Овладевать</w:t>
            </w:r>
            <w:r w:rsidRPr="00B70AC7">
              <w:rPr>
                <w:lang w:eastAsia="ru-RU"/>
              </w:rPr>
              <w:t xml:space="preserve"> навыками создания объемно-пространственной композиции. </w:t>
            </w:r>
          </w:p>
        </w:tc>
      </w:tr>
      <w:tr w:rsidR="00943121" w:rsidRPr="00B70AC7" w:rsidTr="00E62CBB">
        <w:trPr>
          <w:trHeight w:val="1665"/>
          <w:tblCellSpacing w:w="0" w:type="dxa"/>
        </w:trPr>
        <w:tc>
          <w:tcPr>
            <w:tcW w:w="805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43121" w:rsidRPr="00B70AC7" w:rsidRDefault="00943121" w:rsidP="008C0D14">
            <w:pPr>
              <w:rPr>
                <w:lang w:eastAsia="ru-RU"/>
              </w:rPr>
            </w:pPr>
            <w:r w:rsidRPr="00B70AC7">
              <w:rPr>
                <w:lang w:eastAsia="ru-RU"/>
              </w:rPr>
              <w:t>4</w:t>
            </w:r>
          </w:p>
        </w:tc>
        <w:tc>
          <w:tcPr>
            <w:tcW w:w="14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43121" w:rsidRDefault="00943121" w:rsidP="008C0D14">
            <w:pPr>
              <w:rPr>
                <w:lang w:eastAsia="ru-RU"/>
              </w:rPr>
            </w:pPr>
            <w:r w:rsidRPr="00B70AC7">
              <w:rPr>
                <w:lang w:eastAsia="ru-RU"/>
              </w:rPr>
              <w:t>Художник и музей</w:t>
            </w:r>
          </w:p>
          <w:p w:rsidR="00943121" w:rsidRPr="00B70AC7" w:rsidRDefault="00943121" w:rsidP="008C0D14">
            <w:pPr>
              <w:rPr>
                <w:lang w:eastAsia="ru-RU"/>
              </w:rPr>
            </w:pPr>
            <w:r w:rsidRPr="00B70AC7">
              <w:rPr>
                <w:lang w:eastAsia="ru-RU"/>
              </w:rPr>
              <w:t>8</w:t>
            </w:r>
            <w:r>
              <w:rPr>
                <w:lang w:eastAsia="ru-RU"/>
              </w:rPr>
              <w:t>ч.</w:t>
            </w:r>
          </w:p>
        </w:tc>
        <w:tc>
          <w:tcPr>
            <w:tcW w:w="30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43121" w:rsidRPr="00B70AC7" w:rsidRDefault="00943121" w:rsidP="008C0D14">
            <w:pPr>
              <w:rPr>
                <w:lang w:eastAsia="ru-RU"/>
              </w:rPr>
            </w:pPr>
            <w:r w:rsidRPr="00B70AC7">
              <w:rPr>
                <w:lang w:eastAsia="ru-RU"/>
              </w:rPr>
              <w:t>Знакомство с жанрами изобразительного искусства, крупнейшими музеями России и мира.</w:t>
            </w:r>
          </w:p>
        </w:tc>
        <w:tc>
          <w:tcPr>
            <w:tcW w:w="4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943121" w:rsidRPr="00B70AC7" w:rsidRDefault="00943121" w:rsidP="008C0D14">
            <w:pPr>
              <w:rPr>
                <w:lang w:eastAsia="ru-RU"/>
              </w:rPr>
            </w:pPr>
            <w:r w:rsidRPr="00B70AC7">
              <w:rPr>
                <w:i/>
                <w:iCs/>
                <w:lang w:eastAsia="ru-RU"/>
              </w:rPr>
              <w:t>Иметь представление</w:t>
            </w:r>
            <w:r w:rsidRPr="00B70AC7">
              <w:rPr>
                <w:lang w:eastAsia="ru-RU"/>
              </w:rPr>
              <w:t xml:space="preserve"> о самых разных музеях и роли художника в создании экспозиции. </w:t>
            </w:r>
            <w:r w:rsidRPr="00B70AC7">
              <w:rPr>
                <w:i/>
                <w:iCs/>
                <w:lang w:eastAsia="ru-RU"/>
              </w:rPr>
              <w:t xml:space="preserve">Рассуждать, рассматривать и сравнивать </w:t>
            </w:r>
            <w:r w:rsidRPr="00B70AC7">
              <w:rPr>
                <w:lang w:eastAsia="ru-RU"/>
              </w:rPr>
              <w:t xml:space="preserve">картины. </w:t>
            </w:r>
            <w:r w:rsidRPr="00B70AC7">
              <w:rPr>
                <w:i/>
                <w:iCs/>
                <w:lang w:eastAsia="ru-RU"/>
              </w:rPr>
              <w:t>Создавать</w:t>
            </w:r>
            <w:r w:rsidRPr="00B70AC7">
              <w:rPr>
                <w:lang w:eastAsia="ru-RU"/>
              </w:rPr>
              <w:t xml:space="preserve"> композиции на заданную тему.</w:t>
            </w:r>
          </w:p>
        </w:tc>
      </w:tr>
    </w:tbl>
    <w:p w:rsidR="00943121" w:rsidRPr="00B70AC7" w:rsidRDefault="00943121" w:rsidP="008C0D14">
      <w:pPr>
        <w:pStyle w:val="ListParagraph"/>
        <w:ind w:left="0"/>
        <w:jc w:val="center"/>
        <w:rPr>
          <w:b/>
          <w:lang w:eastAsia="ru-RU"/>
        </w:rPr>
      </w:pPr>
      <w:r w:rsidRPr="00B70AC7">
        <w:rPr>
          <w:b/>
          <w:lang w:eastAsia="ru-RU"/>
        </w:rPr>
        <w:t>4 класс Общая тема: «Каждый народ – художник»</w:t>
      </w:r>
    </w:p>
    <w:p w:rsidR="00943121" w:rsidRPr="00D52168" w:rsidRDefault="00943121" w:rsidP="008C0D14">
      <w:pPr>
        <w:rPr>
          <w:b/>
          <w:lang w:eastAsia="ru-RU"/>
        </w:rPr>
      </w:pPr>
      <w:r w:rsidRPr="00B70AC7">
        <w:rPr>
          <w:b/>
          <w:lang w:eastAsia="ru-RU"/>
        </w:rPr>
        <w:t>(изобра</w:t>
      </w:r>
      <w:r>
        <w:rPr>
          <w:b/>
          <w:lang w:eastAsia="ru-RU"/>
        </w:rPr>
        <w:t xml:space="preserve">жение,  украшение, постройка в </w:t>
      </w:r>
      <w:r w:rsidRPr="00B70AC7">
        <w:rPr>
          <w:b/>
          <w:lang w:eastAsia="ru-RU"/>
        </w:rPr>
        <w:t xml:space="preserve"> творчестве народов всей земли) </w:t>
      </w:r>
    </w:p>
    <w:p w:rsidR="00943121" w:rsidRPr="00D52168" w:rsidRDefault="00943121" w:rsidP="008C0D14">
      <w:pPr>
        <w:shd w:val="clear" w:color="auto" w:fill="FFFFFF"/>
        <w:jc w:val="center"/>
        <w:rPr>
          <w:b/>
          <w:spacing w:val="-2"/>
        </w:rPr>
      </w:pPr>
      <w:r w:rsidRPr="00D52168">
        <w:rPr>
          <w:b/>
          <w:spacing w:val="-2"/>
        </w:rPr>
        <w:t>Учебно-тематический план</w:t>
      </w:r>
    </w:p>
    <w:tbl>
      <w:tblPr>
        <w:tblW w:w="9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1069"/>
        <w:gridCol w:w="3071"/>
        <w:gridCol w:w="929"/>
        <w:gridCol w:w="1046"/>
        <w:gridCol w:w="934"/>
        <w:gridCol w:w="1049"/>
        <w:gridCol w:w="1071"/>
      </w:tblGrid>
      <w:tr w:rsidR="00943121" w:rsidTr="00A0713F">
        <w:tc>
          <w:tcPr>
            <w:tcW w:w="648" w:type="dxa"/>
            <w:vMerge w:val="restart"/>
          </w:tcPr>
          <w:p w:rsidR="00943121" w:rsidRPr="00A0713F" w:rsidRDefault="00943121" w:rsidP="008C0D14">
            <w:pPr>
              <w:jc w:val="center"/>
            </w:pPr>
            <w:r w:rsidRPr="00A0713F">
              <w:t>№ п/п</w:t>
            </w:r>
          </w:p>
        </w:tc>
        <w:tc>
          <w:tcPr>
            <w:tcW w:w="1069" w:type="dxa"/>
            <w:vMerge w:val="restart"/>
          </w:tcPr>
          <w:p w:rsidR="00943121" w:rsidRPr="00A0713F" w:rsidRDefault="00943121" w:rsidP="008C0D14">
            <w:pPr>
              <w:jc w:val="center"/>
            </w:pPr>
            <w:r w:rsidRPr="00A0713F">
              <w:t>Тема раздела</w:t>
            </w:r>
          </w:p>
        </w:tc>
        <w:tc>
          <w:tcPr>
            <w:tcW w:w="3071" w:type="dxa"/>
            <w:vMerge w:val="restart"/>
          </w:tcPr>
          <w:p w:rsidR="00943121" w:rsidRPr="00A0713F" w:rsidRDefault="00943121" w:rsidP="008C0D14">
            <w:pPr>
              <w:jc w:val="center"/>
            </w:pPr>
            <w:r w:rsidRPr="00A0713F">
              <w:t>Содержание</w:t>
            </w:r>
          </w:p>
        </w:tc>
        <w:tc>
          <w:tcPr>
            <w:tcW w:w="5029" w:type="dxa"/>
            <w:gridSpan w:val="5"/>
          </w:tcPr>
          <w:p w:rsidR="00943121" w:rsidRPr="00A0713F" w:rsidRDefault="00943121" w:rsidP="008C0D14">
            <w:pPr>
              <w:jc w:val="center"/>
            </w:pPr>
            <w:r w:rsidRPr="00A0713F">
              <w:t>Количество часов</w:t>
            </w:r>
          </w:p>
        </w:tc>
      </w:tr>
      <w:tr w:rsidR="00943121" w:rsidTr="00A0713F">
        <w:tc>
          <w:tcPr>
            <w:tcW w:w="648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69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3071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929" w:type="dxa"/>
          </w:tcPr>
          <w:p w:rsidR="00943121" w:rsidRPr="00A0713F" w:rsidRDefault="00943121" w:rsidP="008C0D14">
            <w:pPr>
              <w:shd w:val="clear" w:color="auto" w:fill="FFFFFF"/>
              <w:jc w:val="both"/>
            </w:pPr>
            <w:r w:rsidRPr="00A0713F">
              <w:t xml:space="preserve">Общее </w:t>
            </w:r>
          </w:p>
        </w:tc>
        <w:tc>
          <w:tcPr>
            <w:tcW w:w="1046" w:type="dxa"/>
          </w:tcPr>
          <w:p w:rsidR="00943121" w:rsidRPr="00A0713F" w:rsidRDefault="00943121" w:rsidP="008C0D14">
            <w:pPr>
              <w:shd w:val="clear" w:color="auto" w:fill="FFFFFF"/>
              <w:jc w:val="both"/>
            </w:pPr>
            <w:r w:rsidRPr="00A0713F">
              <w:t xml:space="preserve"> В т.ч.           РК</w:t>
            </w:r>
          </w:p>
        </w:tc>
        <w:tc>
          <w:tcPr>
            <w:tcW w:w="934" w:type="dxa"/>
          </w:tcPr>
          <w:p w:rsidR="00943121" w:rsidRPr="00A0713F" w:rsidRDefault="00943121" w:rsidP="008C0D14">
            <w:pPr>
              <w:shd w:val="clear" w:color="auto" w:fill="FFFFFF"/>
              <w:jc w:val="both"/>
            </w:pPr>
            <w:r w:rsidRPr="00A0713F">
              <w:t>Практ. работы</w:t>
            </w:r>
          </w:p>
        </w:tc>
        <w:tc>
          <w:tcPr>
            <w:tcW w:w="1049" w:type="dxa"/>
          </w:tcPr>
          <w:p w:rsidR="00943121" w:rsidRPr="00A0713F" w:rsidRDefault="00943121" w:rsidP="008C0D14">
            <w:pPr>
              <w:shd w:val="clear" w:color="auto" w:fill="FFFFFF"/>
              <w:jc w:val="both"/>
            </w:pPr>
            <w:r w:rsidRPr="00A0713F">
              <w:t>Кнонтр. работы</w:t>
            </w:r>
          </w:p>
        </w:tc>
        <w:tc>
          <w:tcPr>
            <w:tcW w:w="1071" w:type="dxa"/>
          </w:tcPr>
          <w:p w:rsidR="00943121" w:rsidRPr="00A0713F" w:rsidRDefault="00943121" w:rsidP="008C0D14">
            <w:pPr>
              <w:shd w:val="clear" w:color="auto" w:fill="FFFFFF"/>
              <w:jc w:val="both"/>
            </w:pPr>
            <w:r w:rsidRPr="00A0713F">
              <w:t xml:space="preserve">Проекты </w:t>
            </w:r>
          </w:p>
        </w:tc>
      </w:tr>
      <w:tr w:rsidR="00943121" w:rsidTr="00A0713F">
        <w:tc>
          <w:tcPr>
            <w:tcW w:w="648" w:type="dxa"/>
            <w:vMerge w:val="restart"/>
          </w:tcPr>
          <w:p w:rsidR="00943121" w:rsidRPr="00A0713F" w:rsidRDefault="00943121" w:rsidP="008C0D14">
            <w:pPr>
              <w:numPr>
                <w:ilvl w:val="0"/>
                <w:numId w:val="20"/>
              </w:numPr>
              <w:ind w:left="0"/>
              <w:jc w:val="center"/>
            </w:pPr>
          </w:p>
        </w:tc>
        <w:tc>
          <w:tcPr>
            <w:tcW w:w="1069" w:type="dxa"/>
            <w:vMerge w:val="restart"/>
          </w:tcPr>
          <w:p w:rsidR="00943121" w:rsidRPr="00A0713F" w:rsidRDefault="00943121" w:rsidP="008C0D14">
            <w:pPr>
              <w:shd w:val="clear" w:color="auto" w:fill="FFFFFF"/>
              <w:jc w:val="both"/>
            </w:pPr>
            <w:r w:rsidRPr="00A0713F">
              <w:rPr>
                <w:spacing w:val="-12"/>
              </w:rPr>
              <w:t xml:space="preserve">Истоки родного </w:t>
            </w:r>
            <w:r w:rsidRPr="00A0713F">
              <w:t xml:space="preserve">искусства </w:t>
            </w:r>
            <w:r w:rsidRPr="00A0713F">
              <w:rPr>
                <w:lang w:eastAsia="ru-RU"/>
              </w:rPr>
              <w:t>(8)</w:t>
            </w:r>
          </w:p>
          <w:p w:rsidR="00943121" w:rsidRPr="00A0713F" w:rsidRDefault="00943121" w:rsidP="008C0D14">
            <w:pPr>
              <w:jc w:val="center"/>
            </w:pPr>
          </w:p>
        </w:tc>
        <w:tc>
          <w:tcPr>
            <w:tcW w:w="3071" w:type="dxa"/>
          </w:tcPr>
          <w:p w:rsidR="00943121" w:rsidRPr="00A0713F" w:rsidRDefault="00943121" w:rsidP="008C0D14">
            <w:pPr>
              <w:shd w:val="clear" w:color="auto" w:fill="FFFFFF"/>
              <w:jc w:val="both"/>
            </w:pPr>
            <w:r w:rsidRPr="00A0713F">
              <w:t>Пейзаж родной земли</w:t>
            </w:r>
          </w:p>
        </w:tc>
        <w:tc>
          <w:tcPr>
            <w:tcW w:w="929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  <w:r w:rsidRPr="00A0713F">
              <w:t>1</w:t>
            </w:r>
          </w:p>
        </w:tc>
        <w:tc>
          <w:tcPr>
            <w:tcW w:w="1046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</w:p>
        </w:tc>
        <w:tc>
          <w:tcPr>
            <w:tcW w:w="934" w:type="dxa"/>
            <w:vMerge w:val="restart"/>
          </w:tcPr>
          <w:p w:rsidR="00943121" w:rsidRPr="00A0713F" w:rsidRDefault="00943121" w:rsidP="008C0D14">
            <w:pPr>
              <w:jc w:val="center"/>
            </w:pPr>
            <w:r w:rsidRPr="00A0713F">
              <w:t>6</w:t>
            </w:r>
          </w:p>
        </w:tc>
        <w:tc>
          <w:tcPr>
            <w:tcW w:w="1049" w:type="dxa"/>
            <w:vMerge w:val="restart"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71" w:type="dxa"/>
            <w:vMerge w:val="restart"/>
          </w:tcPr>
          <w:p w:rsidR="00943121" w:rsidRPr="00A0713F" w:rsidRDefault="00943121" w:rsidP="008C0D14">
            <w:pPr>
              <w:jc w:val="center"/>
            </w:pPr>
            <w:r w:rsidRPr="00A0713F">
              <w:t>1</w:t>
            </w:r>
          </w:p>
        </w:tc>
      </w:tr>
      <w:tr w:rsidR="00943121" w:rsidTr="00A0713F">
        <w:tc>
          <w:tcPr>
            <w:tcW w:w="648" w:type="dxa"/>
            <w:vMerge/>
          </w:tcPr>
          <w:p w:rsidR="00943121" w:rsidRPr="00A0713F" w:rsidRDefault="00943121" w:rsidP="008C0D14">
            <w:pPr>
              <w:numPr>
                <w:ilvl w:val="0"/>
                <w:numId w:val="20"/>
              </w:numPr>
              <w:ind w:left="0"/>
              <w:jc w:val="center"/>
            </w:pPr>
          </w:p>
        </w:tc>
        <w:tc>
          <w:tcPr>
            <w:tcW w:w="1069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3071" w:type="dxa"/>
          </w:tcPr>
          <w:p w:rsidR="00943121" w:rsidRPr="00A0713F" w:rsidRDefault="00943121" w:rsidP="008C0D14">
            <w:pPr>
              <w:shd w:val="clear" w:color="auto" w:fill="FFFFFF"/>
            </w:pPr>
            <w:r w:rsidRPr="00A0713F">
              <w:rPr>
                <w:spacing w:val="-14"/>
              </w:rPr>
              <w:t>Гармония жизни с природой. Деревня - деревянный мир</w:t>
            </w:r>
          </w:p>
        </w:tc>
        <w:tc>
          <w:tcPr>
            <w:tcW w:w="929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  <w:r w:rsidRPr="00A0713F">
              <w:t>3</w:t>
            </w:r>
          </w:p>
        </w:tc>
        <w:tc>
          <w:tcPr>
            <w:tcW w:w="1046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  <w:r w:rsidRPr="00A0713F">
              <w:t>2</w:t>
            </w:r>
          </w:p>
        </w:tc>
        <w:tc>
          <w:tcPr>
            <w:tcW w:w="934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49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71" w:type="dxa"/>
            <w:vMerge/>
          </w:tcPr>
          <w:p w:rsidR="00943121" w:rsidRPr="00A0713F" w:rsidRDefault="00943121" w:rsidP="008C0D14">
            <w:pPr>
              <w:jc w:val="center"/>
            </w:pPr>
          </w:p>
        </w:tc>
      </w:tr>
      <w:tr w:rsidR="00943121" w:rsidTr="00A0713F">
        <w:tc>
          <w:tcPr>
            <w:tcW w:w="648" w:type="dxa"/>
            <w:vMerge/>
          </w:tcPr>
          <w:p w:rsidR="00943121" w:rsidRPr="00A0713F" w:rsidRDefault="00943121" w:rsidP="008C0D14">
            <w:pPr>
              <w:numPr>
                <w:ilvl w:val="0"/>
                <w:numId w:val="20"/>
              </w:numPr>
              <w:ind w:left="0"/>
              <w:jc w:val="center"/>
            </w:pPr>
          </w:p>
        </w:tc>
        <w:tc>
          <w:tcPr>
            <w:tcW w:w="1069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3071" w:type="dxa"/>
          </w:tcPr>
          <w:p w:rsidR="00943121" w:rsidRPr="00A0713F" w:rsidRDefault="00943121" w:rsidP="008C0D14">
            <w:pPr>
              <w:shd w:val="clear" w:color="auto" w:fill="FFFFFF"/>
              <w:jc w:val="both"/>
            </w:pPr>
            <w:r w:rsidRPr="00A0713F">
              <w:t>Образ красоты человека</w:t>
            </w:r>
          </w:p>
        </w:tc>
        <w:tc>
          <w:tcPr>
            <w:tcW w:w="929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  <w:r w:rsidRPr="00A0713F">
              <w:t>2</w:t>
            </w:r>
          </w:p>
        </w:tc>
        <w:tc>
          <w:tcPr>
            <w:tcW w:w="1046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</w:p>
        </w:tc>
        <w:tc>
          <w:tcPr>
            <w:tcW w:w="934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49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71" w:type="dxa"/>
            <w:vMerge/>
          </w:tcPr>
          <w:p w:rsidR="00943121" w:rsidRPr="00A0713F" w:rsidRDefault="00943121" w:rsidP="008C0D14">
            <w:pPr>
              <w:jc w:val="center"/>
            </w:pPr>
          </w:p>
        </w:tc>
      </w:tr>
      <w:tr w:rsidR="00943121" w:rsidTr="00A0713F">
        <w:tc>
          <w:tcPr>
            <w:tcW w:w="648" w:type="dxa"/>
            <w:vMerge/>
          </w:tcPr>
          <w:p w:rsidR="00943121" w:rsidRPr="00A0713F" w:rsidRDefault="00943121" w:rsidP="008C0D14">
            <w:pPr>
              <w:numPr>
                <w:ilvl w:val="0"/>
                <w:numId w:val="20"/>
              </w:numPr>
              <w:ind w:left="0"/>
              <w:jc w:val="center"/>
            </w:pPr>
          </w:p>
        </w:tc>
        <w:tc>
          <w:tcPr>
            <w:tcW w:w="1069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3071" w:type="dxa"/>
          </w:tcPr>
          <w:p w:rsidR="00943121" w:rsidRPr="00A0713F" w:rsidRDefault="00943121" w:rsidP="008C0D14">
            <w:pPr>
              <w:shd w:val="clear" w:color="auto" w:fill="FFFFFF"/>
              <w:jc w:val="both"/>
            </w:pPr>
            <w:r w:rsidRPr="00A0713F">
              <w:t>Народные праздники</w:t>
            </w:r>
          </w:p>
        </w:tc>
        <w:tc>
          <w:tcPr>
            <w:tcW w:w="929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  <w:r w:rsidRPr="00A0713F">
              <w:t>2</w:t>
            </w:r>
          </w:p>
        </w:tc>
        <w:tc>
          <w:tcPr>
            <w:tcW w:w="1046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  <w:r w:rsidRPr="00A0713F">
              <w:t>2</w:t>
            </w:r>
          </w:p>
        </w:tc>
        <w:tc>
          <w:tcPr>
            <w:tcW w:w="934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49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71" w:type="dxa"/>
            <w:vMerge/>
          </w:tcPr>
          <w:p w:rsidR="00943121" w:rsidRPr="00A0713F" w:rsidRDefault="00943121" w:rsidP="008C0D14">
            <w:pPr>
              <w:jc w:val="center"/>
            </w:pPr>
          </w:p>
        </w:tc>
      </w:tr>
      <w:tr w:rsidR="00943121" w:rsidTr="00A0713F">
        <w:tc>
          <w:tcPr>
            <w:tcW w:w="648" w:type="dxa"/>
            <w:vMerge w:val="restart"/>
          </w:tcPr>
          <w:p w:rsidR="00943121" w:rsidRPr="00A0713F" w:rsidRDefault="00943121" w:rsidP="008C0D14">
            <w:pPr>
              <w:numPr>
                <w:ilvl w:val="0"/>
                <w:numId w:val="20"/>
              </w:numPr>
              <w:ind w:left="0"/>
              <w:jc w:val="center"/>
            </w:pPr>
          </w:p>
        </w:tc>
        <w:tc>
          <w:tcPr>
            <w:tcW w:w="1069" w:type="dxa"/>
            <w:vMerge w:val="restart"/>
          </w:tcPr>
          <w:p w:rsidR="00943121" w:rsidRPr="00A0713F" w:rsidRDefault="00943121" w:rsidP="008C0D14">
            <w:pPr>
              <w:shd w:val="clear" w:color="auto" w:fill="FFFFFF"/>
              <w:jc w:val="both"/>
            </w:pPr>
            <w:r w:rsidRPr="00A0713F">
              <w:rPr>
                <w:spacing w:val="-11"/>
              </w:rPr>
              <w:t xml:space="preserve">Древние города </w:t>
            </w:r>
            <w:r w:rsidRPr="00A0713F">
              <w:t>нашей земли</w:t>
            </w:r>
          </w:p>
          <w:p w:rsidR="00943121" w:rsidRPr="00A0713F" w:rsidRDefault="00943121" w:rsidP="008C0D14">
            <w:pPr>
              <w:jc w:val="center"/>
            </w:pPr>
            <w:r w:rsidRPr="00A0713F">
              <w:rPr>
                <w:lang w:eastAsia="ru-RU"/>
              </w:rPr>
              <w:t>(7)</w:t>
            </w:r>
          </w:p>
        </w:tc>
        <w:tc>
          <w:tcPr>
            <w:tcW w:w="3071" w:type="dxa"/>
          </w:tcPr>
          <w:p w:rsidR="00943121" w:rsidRPr="00A0713F" w:rsidRDefault="00943121" w:rsidP="008C0D14">
            <w:pPr>
              <w:shd w:val="clear" w:color="auto" w:fill="FFFFFF"/>
              <w:jc w:val="both"/>
            </w:pPr>
            <w:r w:rsidRPr="00A0713F">
              <w:t>Древнерусский город-крепость</w:t>
            </w:r>
          </w:p>
        </w:tc>
        <w:tc>
          <w:tcPr>
            <w:tcW w:w="929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  <w:r w:rsidRPr="00A0713F">
              <w:t>1</w:t>
            </w:r>
          </w:p>
        </w:tc>
        <w:tc>
          <w:tcPr>
            <w:tcW w:w="1046" w:type="dxa"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934" w:type="dxa"/>
            <w:vMerge w:val="restart"/>
          </w:tcPr>
          <w:p w:rsidR="00943121" w:rsidRPr="00A0713F" w:rsidRDefault="00943121" w:rsidP="008C0D14">
            <w:pPr>
              <w:jc w:val="center"/>
            </w:pPr>
            <w:r w:rsidRPr="00A0713F">
              <w:t>4</w:t>
            </w:r>
          </w:p>
        </w:tc>
        <w:tc>
          <w:tcPr>
            <w:tcW w:w="1049" w:type="dxa"/>
            <w:vMerge w:val="restart"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71" w:type="dxa"/>
            <w:vMerge w:val="restart"/>
          </w:tcPr>
          <w:p w:rsidR="00943121" w:rsidRPr="00A0713F" w:rsidRDefault="00943121" w:rsidP="008C0D14">
            <w:pPr>
              <w:jc w:val="center"/>
            </w:pPr>
            <w:r w:rsidRPr="00A0713F">
              <w:t>1</w:t>
            </w:r>
          </w:p>
        </w:tc>
      </w:tr>
      <w:tr w:rsidR="00943121" w:rsidTr="00A0713F">
        <w:tc>
          <w:tcPr>
            <w:tcW w:w="648" w:type="dxa"/>
            <w:vMerge/>
          </w:tcPr>
          <w:p w:rsidR="00943121" w:rsidRPr="00A0713F" w:rsidRDefault="00943121" w:rsidP="008C0D14">
            <w:pPr>
              <w:numPr>
                <w:ilvl w:val="0"/>
                <w:numId w:val="20"/>
              </w:numPr>
              <w:ind w:left="0"/>
              <w:jc w:val="center"/>
            </w:pPr>
          </w:p>
        </w:tc>
        <w:tc>
          <w:tcPr>
            <w:tcW w:w="1069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3071" w:type="dxa"/>
          </w:tcPr>
          <w:p w:rsidR="00943121" w:rsidRPr="00A0713F" w:rsidRDefault="00943121" w:rsidP="008C0D14">
            <w:pPr>
              <w:shd w:val="clear" w:color="auto" w:fill="FFFFFF"/>
              <w:jc w:val="both"/>
            </w:pPr>
            <w:r w:rsidRPr="00A0713F">
              <w:t>Древние соборы</w:t>
            </w:r>
          </w:p>
        </w:tc>
        <w:tc>
          <w:tcPr>
            <w:tcW w:w="929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  <w:r w:rsidRPr="00A0713F">
              <w:t>1</w:t>
            </w:r>
          </w:p>
        </w:tc>
        <w:tc>
          <w:tcPr>
            <w:tcW w:w="1046" w:type="dxa"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934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49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71" w:type="dxa"/>
            <w:vMerge/>
          </w:tcPr>
          <w:p w:rsidR="00943121" w:rsidRPr="00A0713F" w:rsidRDefault="00943121" w:rsidP="008C0D14">
            <w:pPr>
              <w:jc w:val="center"/>
            </w:pPr>
          </w:p>
        </w:tc>
      </w:tr>
      <w:tr w:rsidR="00943121" w:rsidTr="00A0713F">
        <w:tc>
          <w:tcPr>
            <w:tcW w:w="648" w:type="dxa"/>
            <w:vMerge/>
          </w:tcPr>
          <w:p w:rsidR="00943121" w:rsidRPr="00A0713F" w:rsidRDefault="00943121" w:rsidP="008C0D14">
            <w:pPr>
              <w:numPr>
                <w:ilvl w:val="0"/>
                <w:numId w:val="20"/>
              </w:numPr>
              <w:ind w:left="0"/>
              <w:jc w:val="center"/>
            </w:pPr>
          </w:p>
        </w:tc>
        <w:tc>
          <w:tcPr>
            <w:tcW w:w="1069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3071" w:type="dxa"/>
          </w:tcPr>
          <w:p w:rsidR="00943121" w:rsidRPr="00A0713F" w:rsidRDefault="00943121" w:rsidP="008C0D14">
            <w:pPr>
              <w:shd w:val="clear" w:color="auto" w:fill="FFFFFF"/>
              <w:jc w:val="both"/>
            </w:pPr>
            <w:r w:rsidRPr="00A0713F">
              <w:t>Древний город и его жители</w:t>
            </w:r>
          </w:p>
        </w:tc>
        <w:tc>
          <w:tcPr>
            <w:tcW w:w="929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  <w:r w:rsidRPr="00A0713F">
              <w:t>1</w:t>
            </w:r>
          </w:p>
        </w:tc>
        <w:tc>
          <w:tcPr>
            <w:tcW w:w="1046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  <w:r w:rsidRPr="00A0713F">
              <w:t>2</w:t>
            </w:r>
          </w:p>
        </w:tc>
        <w:tc>
          <w:tcPr>
            <w:tcW w:w="934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49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71" w:type="dxa"/>
            <w:vMerge/>
          </w:tcPr>
          <w:p w:rsidR="00943121" w:rsidRPr="00A0713F" w:rsidRDefault="00943121" w:rsidP="008C0D14">
            <w:pPr>
              <w:jc w:val="center"/>
            </w:pPr>
          </w:p>
        </w:tc>
      </w:tr>
      <w:tr w:rsidR="00943121" w:rsidTr="00A0713F">
        <w:tc>
          <w:tcPr>
            <w:tcW w:w="648" w:type="dxa"/>
            <w:vMerge/>
          </w:tcPr>
          <w:p w:rsidR="00943121" w:rsidRPr="00A0713F" w:rsidRDefault="00943121" w:rsidP="008C0D14">
            <w:pPr>
              <w:numPr>
                <w:ilvl w:val="0"/>
                <w:numId w:val="20"/>
              </w:numPr>
              <w:ind w:left="0"/>
              <w:jc w:val="center"/>
            </w:pPr>
          </w:p>
        </w:tc>
        <w:tc>
          <w:tcPr>
            <w:tcW w:w="1069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3071" w:type="dxa"/>
          </w:tcPr>
          <w:p w:rsidR="00943121" w:rsidRPr="00A0713F" w:rsidRDefault="00943121" w:rsidP="008C0D14">
            <w:pPr>
              <w:shd w:val="clear" w:color="auto" w:fill="FFFFFF"/>
              <w:jc w:val="both"/>
            </w:pPr>
            <w:r w:rsidRPr="00A0713F">
              <w:t>Древнерусские воины-защитники</w:t>
            </w:r>
          </w:p>
        </w:tc>
        <w:tc>
          <w:tcPr>
            <w:tcW w:w="929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  <w:r w:rsidRPr="00A0713F">
              <w:t>1</w:t>
            </w:r>
          </w:p>
        </w:tc>
        <w:tc>
          <w:tcPr>
            <w:tcW w:w="1046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</w:p>
        </w:tc>
        <w:tc>
          <w:tcPr>
            <w:tcW w:w="934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49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71" w:type="dxa"/>
            <w:vMerge/>
          </w:tcPr>
          <w:p w:rsidR="00943121" w:rsidRPr="00A0713F" w:rsidRDefault="00943121" w:rsidP="008C0D14">
            <w:pPr>
              <w:jc w:val="center"/>
            </w:pPr>
          </w:p>
        </w:tc>
      </w:tr>
      <w:tr w:rsidR="00943121" w:rsidTr="00A0713F">
        <w:tc>
          <w:tcPr>
            <w:tcW w:w="648" w:type="dxa"/>
            <w:vMerge/>
          </w:tcPr>
          <w:p w:rsidR="00943121" w:rsidRPr="00A0713F" w:rsidRDefault="00943121" w:rsidP="008C0D14">
            <w:pPr>
              <w:numPr>
                <w:ilvl w:val="0"/>
                <w:numId w:val="20"/>
              </w:numPr>
              <w:ind w:left="0"/>
              <w:jc w:val="center"/>
            </w:pPr>
          </w:p>
        </w:tc>
        <w:tc>
          <w:tcPr>
            <w:tcW w:w="1069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3071" w:type="dxa"/>
          </w:tcPr>
          <w:p w:rsidR="00943121" w:rsidRPr="00A0713F" w:rsidRDefault="00943121" w:rsidP="008C0D14">
            <w:pPr>
              <w:shd w:val="clear" w:color="auto" w:fill="FFFFFF"/>
              <w:ind w:firstLine="40"/>
              <w:jc w:val="both"/>
            </w:pPr>
            <w:r w:rsidRPr="00A0713F">
              <w:t>Города Русской земли</w:t>
            </w:r>
          </w:p>
        </w:tc>
        <w:tc>
          <w:tcPr>
            <w:tcW w:w="929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  <w:r w:rsidRPr="00A0713F">
              <w:t>1</w:t>
            </w:r>
          </w:p>
        </w:tc>
        <w:tc>
          <w:tcPr>
            <w:tcW w:w="1046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  <w:r w:rsidRPr="00A0713F">
              <w:t>2</w:t>
            </w:r>
          </w:p>
        </w:tc>
        <w:tc>
          <w:tcPr>
            <w:tcW w:w="934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49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71" w:type="dxa"/>
            <w:vMerge/>
          </w:tcPr>
          <w:p w:rsidR="00943121" w:rsidRPr="00A0713F" w:rsidRDefault="00943121" w:rsidP="008C0D14">
            <w:pPr>
              <w:jc w:val="center"/>
            </w:pPr>
          </w:p>
        </w:tc>
      </w:tr>
      <w:tr w:rsidR="00943121" w:rsidTr="00A0713F">
        <w:tc>
          <w:tcPr>
            <w:tcW w:w="648" w:type="dxa"/>
            <w:vMerge/>
          </w:tcPr>
          <w:p w:rsidR="00943121" w:rsidRPr="00A0713F" w:rsidRDefault="00943121" w:rsidP="008C0D14">
            <w:pPr>
              <w:numPr>
                <w:ilvl w:val="0"/>
                <w:numId w:val="20"/>
              </w:numPr>
              <w:ind w:left="0"/>
              <w:jc w:val="center"/>
            </w:pPr>
          </w:p>
        </w:tc>
        <w:tc>
          <w:tcPr>
            <w:tcW w:w="1069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3071" w:type="dxa"/>
          </w:tcPr>
          <w:p w:rsidR="00943121" w:rsidRPr="00A0713F" w:rsidRDefault="00943121" w:rsidP="008C0D14">
            <w:pPr>
              <w:shd w:val="clear" w:color="auto" w:fill="FFFFFF"/>
              <w:jc w:val="both"/>
            </w:pPr>
            <w:r w:rsidRPr="00A0713F">
              <w:t>Узорочье теремов</w:t>
            </w:r>
          </w:p>
        </w:tc>
        <w:tc>
          <w:tcPr>
            <w:tcW w:w="929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  <w:r w:rsidRPr="00A0713F">
              <w:t>1</w:t>
            </w:r>
          </w:p>
        </w:tc>
        <w:tc>
          <w:tcPr>
            <w:tcW w:w="1046" w:type="dxa"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934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49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71" w:type="dxa"/>
            <w:vMerge/>
          </w:tcPr>
          <w:p w:rsidR="00943121" w:rsidRPr="00A0713F" w:rsidRDefault="00943121" w:rsidP="008C0D14">
            <w:pPr>
              <w:jc w:val="center"/>
            </w:pPr>
          </w:p>
        </w:tc>
      </w:tr>
      <w:tr w:rsidR="00943121" w:rsidTr="00A0713F">
        <w:tc>
          <w:tcPr>
            <w:tcW w:w="648" w:type="dxa"/>
            <w:vMerge/>
          </w:tcPr>
          <w:p w:rsidR="00943121" w:rsidRPr="00A0713F" w:rsidRDefault="00943121" w:rsidP="008C0D14">
            <w:pPr>
              <w:numPr>
                <w:ilvl w:val="0"/>
                <w:numId w:val="20"/>
              </w:numPr>
              <w:ind w:left="0"/>
              <w:jc w:val="center"/>
            </w:pPr>
          </w:p>
        </w:tc>
        <w:tc>
          <w:tcPr>
            <w:tcW w:w="1069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3071" w:type="dxa"/>
          </w:tcPr>
          <w:p w:rsidR="00943121" w:rsidRPr="00A0713F" w:rsidRDefault="00943121" w:rsidP="008C0D14">
            <w:pPr>
              <w:shd w:val="clear" w:color="auto" w:fill="FFFFFF"/>
              <w:jc w:val="both"/>
            </w:pPr>
            <w:r w:rsidRPr="00A0713F">
              <w:t>Праздничный пир в теремных палатах</w:t>
            </w:r>
          </w:p>
        </w:tc>
        <w:tc>
          <w:tcPr>
            <w:tcW w:w="929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  <w:r w:rsidRPr="00A0713F">
              <w:t>1</w:t>
            </w:r>
          </w:p>
        </w:tc>
        <w:tc>
          <w:tcPr>
            <w:tcW w:w="1046" w:type="dxa"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934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49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71" w:type="dxa"/>
            <w:vMerge/>
          </w:tcPr>
          <w:p w:rsidR="00943121" w:rsidRPr="00A0713F" w:rsidRDefault="00943121" w:rsidP="008C0D14">
            <w:pPr>
              <w:jc w:val="center"/>
            </w:pPr>
          </w:p>
        </w:tc>
      </w:tr>
      <w:tr w:rsidR="00943121" w:rsidTr="00A0713F">
        <w:tc>
          <w:tcPr>
            <w:tcW w:w="648" w:type="dxa"/>
            <w:vMerge w:val="restart"/>
          </w:tcPr>
          <w:p w:rsidR="00943121" w:rsidRPr="00A0713F" w:rsidRDefault="00943121" w:rsidP="008C0D14">
            <w:pPr>
              <w:numPr>
                <w:ilvl w:val="0"/>
                <w:numId w:val="20"/>
              </w:numPr>
              <w:ind w:left="0"/>
              <w:jc w:val="center"/>
            </w:pPr>
          </w:p>
        </w:tc>
        <w:tc>
          <w:tcPr>
            <w:tcW w:w="1069" w:type="dxa"/>
            <w:vMerge w:val="restart"/>
          </w:tcPr>
          <w:p w:rsidR="00943121" w:rsidRPr="00A0713F" w:rsidRDefault="00943121" w:rsidP="008C0D14">
            <w:pPr>
              <w:shd w:val="clear" w:color="auto" w:fill="FFFFFF"/>
              <w:jc w:val="both"/>
            </w:pPr>
            <w:r w:rsidRPr="00A0713F">
              <w:rPr>
                <w:spacing w:val="-10"/>
              </w:rPr>
              <w:t>Каждый народ -</w:t>
            </w:r>
            <w:r w:rsidRPr="00A0713F">
              <w:t>художник</w:t>
            </w:r>
          </w:p>
          <w:p w:rsidR="00943121" w:rsidRPr="00A0713F" w:rsidRDefault="00943121" w:rsidP="008C0D14">
            <w:pPr>
              <w:jc w:val="center"/>
            </w:pPr>
            <w:r w:rsidRPr="00A0713F">
              <w:rPr>
                <w:lang w:eastAsia="ru-RU"/>
              </w:rPr>
              <w:t>(11)</w:t>
            </w:r>
          </w:p>
        </w:tc>
        <w:tc>
          <w:tcPr>
            <w:tcW w:w="3071" w:type="dxa"/>
          </w:tcPr>
          <w:p w:rsidR="00943121" w:rsidRPr="00A0713F" w:rsidRDefault="00943121" w:rsidP="008C0D14">
            <w:pPr>
              <w:shd w:val="clear" w:color="auto" w:fill="FFFFFF"/>
            </w:pPr>
            <w:r w:rsidRPr="00A0713F">
              <w:rPr>
                <w:spacing w:val="-12"/>
              </w:rPr>
              <w:t xml:space="preserve">Страна восходящего солнца. Образ художественной </w:t>
            </w:r>
            <w:r w:rsidRPr="00A0713F">
              <w:t>культуры Японии</w:t>
            </w:r>
          </w:p>
        </w:tc>
        <w:tc>
          <w:tcPr>
            <w:tcW w:w="929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  <w:r w:rsidRPr="00A0713F">
              <w:t>3</w:t>
            </w:r>
          </w:p>
        </w:tc>
        <w:tc>
          <w:tcPr>
            <w:tcW w:w="1046" w:type="dxa"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934" w:type="dxa"/>
            <w:vMerge w:val="restart"/>
          </w:tcPr>
          <w:p w:rsidR="00943121" w:rsidRPr="00A0713F" w:rsidRDefault="00943121" w:rsidP="008C0D14">
            <w:pPr>
              <w:jc w:val="center"/>
            </w:pPr>
            <w:r w:rsidRPr="00A0713F">
              <w:t>7</w:t>
            </w:r>
          </w:p>
        </w:tc>
        <w:tc>
          <w:tcPr>
            <w:tcW w:w="1049" w:type="dxa"/>
            <w:vMerge w:val="restart"/>
          </w:tcPr>
          <w:p w:rsidR="00943121" w:rsidRPr="00A0713F" w:rsidRDefault="00943121" w:rsidP="008C0D14">
            <w:pPr>
              <w:jc w:val="center"/>
            </w:pPr>
            <w:r w:rsidRPr="00A0713F">
              <w:t>1</w:t>
            </w:r>
          </w:p>
        </w:tc>
        <w:tc>
          <w:tcPr>
            <w:tcW w:w="1071" w:type="dxa"/>
            <w:vMerge w:val="restart"/>
          </w:tcPr>
          <w:p w:rsidR="00943121" w:rsidRPr="00A0713F" w:rsidRDefault="00943121" w:rsidP="008C0D14">
            <w:pPr>
              <w:jc w:val="center"/>
            </w:pPr>
          </w:p>
        </w:tc>
      </w:tr>
      <w:tr w:rsidR="00943121" w:rsidTr="00A0713F">
        <w:tc>
          <w:tcPr>
            <w:tcW w:w="648" w:type="dxa"/>
            <w:vMerge/>
          </w:tcPr>
          <w:p w:rsidR="00943121" w:rsidRPr="00A0713F" w:rsidRDefault="00943121" w:rsidP="008C0D14">
            <w:pPr>
              <w:numPr>
                <w:ilvl w:val="0"/>
                <w:numId w:val="20"/>
              </w:numPr>
              <w:ind w:left="0"/>
              <w:jc w:val="center"/>
            </w:pPr>
          </w:p>
        </w:tc>
        <w:tc>
          <w:tcPr>
            <w:tcW w:w="1069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3071" w:type="dxa"/>
          </w:tcPr>
          <w:p w:rsidR="00943121" w:rsidRPr="00A0713F" w:rsidRDefault="00943121" w:rsidP="008C0D14">
            <w:pPr>
              <w:shd w:val="clear" w:color="auto" w:fill="FFFFFF"/>
            </w:pPr>
            <w:r w:rsidRPr="00A0713F">
              <w:t>Искусство народов гор и степей</w:t>
            </w:r>
          </w:p>
        </w:tc>
        <w:tc>
          <w:tcPr>
            <w:tcW w:w="929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  <w:r w:rsidRPr="00A0713F">
              <w:t>1</w:t>
            </w:r>
          </w:p>
        </w:tc>
        <w:tc>
          <w:tcPr>
            <w:tcW w:w="1046" w:type="dxa"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934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49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71" w:type="dxa"/>
            <w:vMerge/>
          </w:tcPr>
          <w:p w:rsidR="00943121" w:rsidRPr="00A0713F" w:rsidRDefault="00943121" w:rsidP="008C0D14">
            <w:pPr>
              <w:jc w:val="center"/>
            </w:pPr>
          </w:p>
        </w:tc>
      </w:tr>
      <w:tr w:rsidR="00943121" w:rsidTr="00A0713F">
        <w:tc>
          <w:tcPr>
            <w:tcW w:w="648" w:type="dxa"/>
            <w:vMerge/>
          </w:tcPr>
          <w:p w:rsidR="00943121" w:rsidRPr="00A0713F" w:rsidRDefault="00943121" w:rsidP="008C0D14">
            <w:pPr>
              <w:numPr>
                <w:ilvl w:val="0"/>
                <w:numId w:val="20"/>
              </w:numPr>
              <w:ind w:left="0"/>
              <w:jc w:val="center"/>
            </w:pPr>
          </w:p>
        </w:tc>
        <w:tc>
          <w:tcPr>
            <w:tcW w:w="1069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3071" w:type="dxa"/>
          </w:tcPr>
          <w:p w:rsidR="00943121" w:rsidRPr="00A0713F" w:rsidRDefault="00943121" w:rsidP="008C0D14">
            <w:pPr>
              <w:shd w:val="clear" w:color="auto" w:fill="FFFFFF"/>
            </w:pPr>
            <w:r w:rsidRPr="00A0713F">
              <w:rPr>
                <w:spacing w:val="-12"/>
              </w:rPr>
              <w:t>Образ художественной культуры Средней Азии</w:t>
            </w:r>
          </w:p>
        </w:tc>
        <w:tc>
          <w:tcPr>
            <w:tcW w:w="929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  <w:r w:rsidRPr="00A0713F">
              <w:t>2</w:t>
            </w:r>
          </w:p>
        </w:tc>
        <w:tc>
          <w:tcPr>
            <w:tcW w:w="1046" w:type="dxa"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934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49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71" w:type="dxa"/>
            <w:vMerge/>
          </w:tcPr>
          <w:p w:rsidR="00943121" w:rsidRPr="00A0713F" w:rsidRDefault="00943121" w:rsidP="008C0D14">
            <w:pPr>
              <w:jc w:val="center"/>
            </w:pPr>
          </w:p>
        </w:tc>
      </w:tr>
      <w:tr w:rsidR="00943121" w:rsidTr="00A0713F">
        <w:tc>
          <w:tcPr>
            <w:tcW w:w="648" w:type="dxa"/>
            <w:vMerge/>
          </w:tcPr>
          <w:p w:rsidR="00943121" w:rsidRPr="00A0713F" w:rsidRDefault="00943121" w:rsidP="008C0D14">
            <w:pPr>
              <w:numPr>
                <w:ilvl w:val="0"/>
                <w:numId w:val="20"/>
              </w:numPr>
              <w:ind w:left="0"/>
              <w:jc w:val="center"/>
            </w:pPr>
          </w:p>
        </w:tc>
        <w:tc>
          <w:tcPr>
            <w:tcW w:w="1069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3071" w:type="dxa"/>
          </w:tcPr>
          <w:p w:rsidR="00943121" w:rsidRPr="00A0713F" w:rsidRDefault="00943121" w:rsidP="008C0D14">
            <w:pPr>
              <w:shd w:val="clear" w:color="auto" w:fill="FFFFFF"/>
            </w:pPr>
            <w:r w:rsidRPr="00A0713F">
              <w:rPr>
                <w:spacing w:val="-12"/>
              </w:rPr>
              <w:t>Образ художественной культуры Древней Греции</w:t>
            </w:r>
          </w:p>
        </w:tc>
        <w:tc>
          <w:tcPr>
            <w:tcW w:w="929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  <w:r w:rsidRPr="00A0713F">
              <w:t>2</w:t>
            </w:r>
          </w:p>
        </w:tc>
        <w:tc>
          <w:tcPr>
            <w:tcW w:w="1046" w:type="dxa"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934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49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71" w:type="dxa"/>
            <w:vMerge/>
          </w:tcPr>
          <w:p w:rsidR="00943121" w:rsidRPr="00A0713F" w:rsidRDefault="00943121" w:rsidP="008C0D14">
            <w:pPr>
              <w:jc w:val="center"/>
            </w:pPr>
          </w:p>
        </w:tc>
      </w:tr>
      <w:tr w:rsidR="00943121" w:rsidTr="00A0713F">
        <w:tc>
          <w:tcPr>
            <w:tcW w:w="648" w:type="dxa"/>
            <w:vMerge/>
          </w:tcPr>
          <w:p w:rsidR="00943121" w:rsidRPr="00A0713F" w:rsidRDefault="00943121" w:rsidP="008C0D14">
            <w:pPr>
              <w:numPr>
                <w:ilvl w:val="0"/>
                <w:numId w:val="20"/>
              </w:numPr>
              <w:ind w:left="0"/>
              <w:jc w:val="center"/>
            </w:pPr>
          </w:p>
        </w:tc>
        <w:tc>
          <w:tcPr>
            <w:tcW w:w="1069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3071" w:type="dxa"/>
          </w:tcPr>
          <w:p w:rsidR="00943121" w:rsidRPr="00A0713F" w:rsidRDefault="00943121" w:rsidP="008C0D14">
            <w:pPr>
              <w:shd w:val="clear" w:color="auto" w:fill="FFFFFF"/>
            </w:pPr>
            <w:r w:rsidRPr="00A0713F">
              <w:rPr>
                <w:spacing w:val="-11"/>
              </w:rPr>
              <w:t>Образ художественной культуры средневековой Запад</w:t>
            </w:r>
            <w:r w:rsidRPr="00A0713F">
              <w:rPr>
                <w:spacing w:val="-11"/>
              </w:rPr>
              <w:softHyphen/>
            </w:r>
            <w:r w:rsidRPr="00A0713F">
              <w:t>ной Европы</w:t>
            </w:r>
          </w:p>
        </w:tc>
        <w:tc>
          <w:tcPr>
            <w:tcW w:w="929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  <w:r w:rsidRPr="00A0713F">
              <w:t>2</w:t>
            </w:r>
          </w:p>
        </w:tc>
        <w:tc>
          <w:tcPr>
            <w:tcW w:w="1046" w:type="dxa"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934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49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71" w:type="dxa"/>
            <w:vMerge/>
          </w:tcPr>
          <w:p w:rsidR="00943121" w:rsidRPr="00A0713F" w:rsidRDefault="00943121" w:rsidP="008C0D14">
            <w:pPr>
              <w:jc w:val="center"/>
            </w:pPr>
          </w:p>
        </w:tc>
      </w:tr>
      <w:tr w:rsidR="00943121" w:rsidTr="00A0713F">
        <w:tc>
          <w:tcPr>
            <w:tcW w:w="648" w:type="dxa"/>
            <w:vMerge/>
          </w:tcPr>
          <w:p w:rsidR="00943121" w:rsidRPr="00A0713F" w:rsidRDefault="00943121" w:rsidP="008C0D14">
            <w:pPr>
              <w:numPr>
                <w:ilvl w:val="0"/>
                <w:numId w:val="20"/>
              </w:numPr>
              <w:ind w:left="0"/>
              <w:jc w:val="center"/>
            </w:pPr>
          </w:p>
        </w:tc>
        <w:tc>
          <w:tcPr>
            <w:tcW w:w="1069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3071" w:type="dxa"/>
          </w:tcPr>
          <w:p w:rsidR="00943121" w:rsidRPr="00A0713F" w:rsidRDefault="00943121" w:rsidP="008C0D14">
            <w:pPr>
              <w:shd w:val="clear" w:color="auto" w:fill="FFFFFF"/>
            </w:pPr>
            <w:r w:rsidRPr="00A0713F">
              <w:rPr>
                <w:spacing w:val="-12"/>
              </w:rPr>
              <w:t>Многообразие художественных культур в мире (обоб</w:t>
            </w:r>
            <w:r w:rsidRPr="00A0713F">
              <w:rPr>
                <w:spacing w:val="-12"/>
              </w:rPr>
              <w:softHyphen/>
            </w:r>
            <w:r w:rsidRPr="00A0713F">
              <w:t>щение темы)</w:t>
            </w:r>
          </w:p>
        </w:tc>
        <w:tc>
          <w:tcPr>
            <w:tcW w:w="929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  <w:r w:rsidRPr="00A0713F">
              <w:t>1</w:t>
            </w:r>
          </w:p>
        </w:tc>
        <w:tc>
          <w:tcPr>
            <w:tcW w:w="1046" w:type="dxa"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934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49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71" w:type="dxa"/>
            <w:vMerge/>
          </w:tcPr>
          <w:p w:rsidR="00943121" w:rsidRPr="00A0713F" w:rsidRDefault="00943121" w:rsidP="008C0D14">
            <w:pPr>
              <w:jc w:val="center"/>
            </w:pPr>
          </w:p>
        </w:tc>
      </w:tr>
      <w:tr w:rsidR="00943121" w:rsidTr="00A0713F">
        <w:tc>
          <w:tcPr>
            <w:tcW w:w="648" w:type="dxa"/>
            <w:vMerge w:val="restart"/>
          </w:tcPr>
          <w:p w:rsidR="00943121" w:rsidRPr="00A0713F" w:rsidRDefault="00943121" w:rsidP="008C0D14">
            <w:pPr>
              <w:numPr>
                <w:ilvl w:val="0"/>
                <w:numId w:val="20"/>
              </w:numPr>
              <w:ind w:left="0"/>
              <w:jc w:val="center"/>
            </w:pPr>
          </w:p>
        </w:tc>
        <w:tc>
          <w:tcPr>
            <w:tcW w:w="1069" w:type="dxa"/>
            <w:vMerge w:val="restart"/>
          </w:tcPr>
          <w:p w:rsidR="00943121" w:rsidRPr="00A0713F" w:rsidRDefault="00943121" w:rsidP="008C0D14">
            <w:pPr>
              <w:shd w:val="clear" w:color="auto" w:fill="FFFFFF"/>
              <w:jc w:val="both"/>
            </w:pPr>
            <w:r w:rsidRPr="00A0713F">
              <w:rPr>
                <w:spacing w:val="-12"/>
              </w:rPr>
              <w:t>Искусство объеди</w:t>
            </w:r>
            <w:r w:rsidRPr="00A0713F">
              <w:rPr>
                <w:spacing w:val="-12"/>
              </w:rPr>
              <w:softHyphen/>
            </w:r>
            <w:r w:rsidRPr="00A0713F">
              <w:t>няет народы</w:t>
            </w:r>
            <w:r w:rsidRPr="00A0713F">
              <w:rPr>
                <w:lang w:eastAsia="ru-RU"/>
              </w:rPr>
              <w:t>(8)</w:t>
            </w:r>
          </w:p>
          <w:p w:rsidR="00943121" w:rsidRPr="00A0713F" w:rsidRDefault="00943121" w:rsidP="008C0D14">
            <w:pPr>
              <w:jc w:val="center"/>
            </w:pPr>
          </w:p>
        </w:tc>
        <w:tc>
          <w:tcPr>
            <w:tcW w:w="3071" w:type="dxa"/>
          </w:tcPr>
          <w:p w:rsidR="00943121" w:rsidRPr="00A0713F" w:rsidRDefault="00943121" w:rsidP="008C0D14">
            <w:pPr>
              <w:shd w:val="clear" w:color="auto" w:fill="FFFFFF"/>
            </w:pPr>
            <w:r w:rsidRPr="00A0713F">
              <w:t>Все народы воспевают материнство</w:t>
            </w:r>
          </w:p>
        </w:tc>
        <w:tc>
          <w:tcPr>
            <w:tcW w:w="929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  <w:r w:rsidRPr="00A0713F">
              <w:t>1</w:t>
            </w:r>
          </w:p>
        </w:tc>
        <w:tc>
          <w:tcPr>
            <w:tcW w:w="1046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  <w:r w:rsidRPr="00A0713F">
              <w:t>2</w:t>
            </w:r>
          </w:p>
        </w:tc>
        <w:tc>
          <w:tcPr>
            <w:tcW w:w="934" w:type="dxa"/>
            <w:vMerge w:val="restart"/>
          </w:tcPr>
          <w:p w:rsidR="00943121" w:rsidRPr="00A0713F" w:rsidRDefault="00943121" w:rsidP="008C0D14">
            <w:pPr>
              <w:jc w:val="center"/>
            </w:pPr>
            <w:r w:rsidRPr="00A0713F">
              <w:t>3</w:t>
            </w:r>
          </w:p>
        </w:tc>
        <w:tc>
          <w:tcPr>
            <w:tcW w:w="1049" w:type="dxa"/>
            <w:vMerge w:val="restart"/>
          </w:tcPr>
          <w:p w:rsidR="00943121" w:rsidRPr="00A0713F" w:rsidRDefault="00943121" w:rsidP="008C0D14">
            <w:pPr>
              <w:jc w:val="center"/>
            </w:pPr>
            <w:r w:rsidRPr="00A0713F">
              <w:t>1</w:t>
            </w:r>
          </w:p>
        </w:tc>
        <w:tc>
          <w:tcPr>
            <w:tcW w:w="1071" w:type="dxa"/>
            <w:vMerge w:val="restart"/>
          </w:tcPr>
          <w:p w:rsidR="00943121" w:rsidRPr="00A0713F" w:rsidRDefault="00943121" w:rsidP="008C0D14">
            <w:pPr>
              <w:jc w:val="center"/>
            </w:pPr>
            <w:r w:rsidRPr="00A0713F">
              <w:t>1</w:t>
            </w:r>
          </w:p>
        </w:tc>
      </w:tr>
      <w:tr w:rsidR="00943121" w:rsidTr="00A0713F">
        <w:tc>
          <w:tcPr>
            <w:tcW w:w="648" w:type="dxa"/>
            <w:vMerge/>
          </w:tcPr>
          <w:p w:rsidR="00943121" w:rsidRPr="00A0713F" w:rsidRDefault="00943121" w:rsidP="008C0D14">
            <w:pPr>
              <w:numPr>
                <w:ilvl w:val="0"/>
                <w:numId w:val="20"/>
              </w:numPr>
              <w:ind w:left="0"/>
              <w:jc w:val="center"/>
            </w:pPr>
          </w:p>
        </w:tc>
        <w:tc>
          <w:tcPr>
            <w:tcW w:w="1069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3071" w:type="dxa"/>
          </w:tcPr>
          <w:p w:rsidR="00943121" w:rsidRPr="00A0713F" w:rsidRDefault="00943121" w:rsidP="008C0D14">
            <w:pPr>
              <w:shd w:val="clear" w:color="auto" w:fill="FFFFFF"/>
            </w:pPr>
            <w:r w:rsidRPr="00A0713F">
              <w:t>Все народы воспевают мудрость старости</w:t>
            </w:r>
          </w:p>
        </w:tc>
        <w:tc>
          <w:tcPr>
            <w:tcW w:w="929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  <w:r w:rsidRPr="00A0713F">
              <w:t>1</w:t>
            </w:r>
          </w:p>
        </w:tc>
        <w:tc>
          <w:tcPr>
            <w:tcW w:w="1046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</w:p>
        </w:tc>
        <w:tc>
          <w:tcPr>
            <w:tcW w:w="934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49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71" w:type="dxa"/>
            <w:vMerge/>
          </w:tcPr>
          <w:p w:rsidR="00943121" w:rsidRPr="00A0713F" w:rsidRDefault="00943121" w:rsidP="008C0D14">
            <w:pPr>
              <w:jc w:val="center"/>
            </w:pPr>
          </w:p>
        </w:tc>
      </w:tr>
      <w:tr w:rsidR="00943121" w:rsidTr="00A0713F">
        <w:tc>
          <w:tcPr>
            <w:tcW w:w="648" w:type="dxa"/>
            <w:vMerge/>
          </w:tcPr>
          <w:p w:rsidR="00943121" w:rsidRPr="00A0713F" w:rsidRDefault="00943121" w:rsidP="008C0D14">
            <w:pPr>
              <w:numPr>
                <w:ilvl w:val="0"/>
                <w:numId w:val="20"/>
              </w:numPr>
              <w:ind w:left="0"/>
              <w:jc w:val="center"/>
            </w:pPr>
          </w:p>
        </w:tc>
        <w:tc>
          <w:tcPr>
            <w:tcW w:w="1069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3071" w:type="dxa"/>
          </w:tcPr>
          <w:p w:rsidR="00943121" w:rsidRPr="00A0713F" w:rsidRDefault="00943121" w:rsidP="008C0D14">
            <w:pPr>
              <w:shd w:val="clear" w:color="auto" w:fill="FFFFFF"/>
            </w:pPr>
            <w:r w:rsidRPr="00A0713F">
              <w:t>Сопереживание - великая тема искусства</w:t>
            </w:r>
          </w:p>
        </w:tc>
        <w:tc>
          <w:tcPr>
            <w:tcW w:w="929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  <w:r w:rsidRPr="00A0713F">
              <w:t>1</w:t>
            </w:r>
          </w:p>
        </w:tc>
        <w:tc>
          <w:tcPr>
            <w:tcW w:w="1046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</w:p>
        </w:tc>
        <w:tc>
          <w:tcPr>
            <w:tcW w:w="934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49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71" w:type="dxa"/>
            <w:vMerge/>
          </w:tcPr>
          <w:p w:rsidR="00943121" w:rsidRPr="00A0713F" w:rsidRDefault="00943121" w:rsidP="008C0D14">
            <w:pPr>
              <w:jc w:val="center"/>
            </w:pPr>
          </w:p>
        </w:tc>
      </w:tr>
      <w:tr w:rsidR="00943121" w:rsidTr="00A0713F">
        <w:tc>
          <w:tcPr>
            <w:tcW w:w="648" w:type="dxa"/>
            <w:vMerge/>
          </w:tcPr>
          <w:p w:rsidR="00943121" w:rsidRPr="00A0713F" w:rsidRDefault="00943121" w:rsidP="008C0D14">
            <w:pPr>
              <w:numPr>
                <w:ilvl w:val="0"/>
                <w:numId w:val="20"/>
              </w:numPr>
              <w:ind w:left="0"/>
              <w:jc w:val="center"/>
            </w:pPr>
          </w:p>
        </w:tc>
        <w:tc>
          <w:tcPr>
            <w:tcW w:w="1069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3071" w:type="dxa"/>
          </w:tcPr>
          <w:p w:rsidR="00943121" w:rsidRPr="00A0713F" w:rsidRDefault="00943121" w:rsidP="008C0D14">
            <w:pPr>
              <w:shd w:val="clear" w:color="auto" w:fill="FFFFFF"/>
            </w:pPr>
            <w:r w:rsidRPr="00A0713F">
              <w:t>Герои, борцы и защитники</w:t>
            </w:r>
          </w:p>
        </w:tc>
        <w:tc>
          <w:tcPr>
            <w:tcW w:w="929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  <w:r w:rsidRPr="00A0713F">
              <w:t>2</w:t>
            </w:r>
          </w:p>
        </w:tc>
        <w:tc>
          <w:tcPr>
            <w:tcW w:w="1046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  <w:r w:rsidRPr="00A0713F">
              <w:t>2</w:t>
            </w:r>
          </w:p>
        </w:tc>
        <w:tc>
          <w:tcPr>
            <w:tcW w:w="934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49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71" w:type="dxa"/>
            <w:vMerge/>
          </w:tcPr>
          <w:p w:rsidR="00943121" w:rsidRPr="00A0713F" w:rsidRDefault="00943121" w:rsidP="008C0D14">
            <w:pPr>
              <w:jc w:val="center"/>
            </w:pPr>
          </w:p>
        </w:tc>
      </w:tr>
      <w:tr w:rsidR="00943121" w:rsidTr="00A0713F">
        <w:tc>
          <w:tcPr>
            <w:tcW w:w="648" w:type="dxa"/>
            <w:vMerge/>
          </w:tcPr>
          <w:p w:rsidR="00943121" w:rsidRPr="00A0713F" w:rsidRDefault="00943121" w:rsidP="008C0D14">
            <w:pPr>
              <w:numPr>
                <w:ilvl w:val="0"/>
                <w:numId w:val="20"/>
              </w:numPr>
              <w:ind w:left="0"/>
              <w:jc w:val="center"/>
            </w:pPr>
          </w:p>
        </w:tc>
        <w:tc>
          <w:tcPr>
            <w:tcW w:w="1069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3071" w:type="dxa"/>
          </w:tcPr>
          <w:p w:rsidR="00943121" w:rsidRPr="00A0713F" w:rsidRDefault="00943121" w:rsidP="008C0D14">
            <w:pPr>
              <w:shd w:val="clear" w:color="auto" w:fill="FFFFFF"/>
            </w:pPr>
            <w:r w:rsidRPr="00A0713F">
              <w:t>Юность и надежды</w:t>
            </w:r>
          </w:p>
        </w:tc>
        <w:tc>
          <w:tcPr>
            <w:tcW w:w="929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  <w:r w:rsidRPr="00A0713F">
              <w:t>2</w:t>
            </w:r>
          </w:p>
        </w:tc>
        <w:tc>
          <w:tcPr>
            <w:tcW w:w="1046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</w:p>
        </w:tc>
        <w:tc>
          <w:tcPr>
            <w:tcW w:w="934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49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71" w:type="dxa"/>
            <w:vMerge/>
          </w:tcPr>
          <w:p w:rsidR="00943121" w:rsidRPr="00A0713F" w:rsidRDefault="00943121" w:rsidP="008C0D14">
            <w:pPr>
              <w:jc w:val="center"/>
            </w:pPr>
          </w:p>
        </w:tc>
      </w:tr>
      <w:tr w:rsidR="00943121" w:rsidTr="00A0713F">
        <w:tc>
          <w:tcPr>
            <w:tcW w:w="648" w:type="dxa"/>
            <w:vMerge/>
          </w:tcPr>
          <w:p w:rsidR="00943121" w:rsidRPr="00A0713F" w:rsidRDefault="00943121" w:rsidP="008C0D14">
            <w:pPr>
              <w:numPr>
                <w:ilvl w:val="0"/>
                <w:numId w:val="20"/>
              </w:numPr>
              <w:ind w:left="0"/>
              <w:jc w:val="center"/>
            </w:pPr>
          </w:p>
        </w:tc>
        <w:tc>
          <w:tcPr>
            <w:tcW w:w="1069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3071" w:type="dxa"/>
          </w:tcPr>
          <w:p w:rsidR="00943121" w:rsidRPr="00A0713F" w:rsidRDefault="00943121" w:rsidP="008C0D14">
            <w:pPr>
              <w:shd w:val="clear" w:color="auto" w:fill="FFFFFF"/>
            </w:pPr>
            <w:r w:rsidRPr="00A0713F">
              <w:t>Искусство народов мира (обобщение)</w:t>
            </w:r>
          </w:p>
        </w:tc>
        <w:tc>
          <w:tcPr>
            <w:tcW w:w="929" w:type="dxa"/>
          </w:tcPr>
          <w:p w:rsidR="00943121" w:rsidRPr="00A0713F" w:rsidRDefault="00943121" w:rsidP="008C0D14">
            <w:pPr>
              <w:shd w:val="clear" w:color="auto" w:fill="FFFFFF"/>
              <w:jc w:val="center"/>
            </w:pPr>
            <w:r w:rsidRPr="00A0713F">
              <w:t>1</w:t>
            </w:r>
          </w:p>
        </w:tc>
        <w:tc>
          <w:tcPr>
            <w:tcW w:w="1046" w:type="dxa"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934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49" w:type="dxa"/>
            <w:vMerge/>
          </w:tcPr>
          <w:p w:rsidR="00943121" w:rsidRPr="00A0713F" w:rsidRDefault="00943121" w:rsidP="008C0D14">
            <w:pPr>
              <w:jc w:val="center"/>
            </w:pPr>
          </w:p>
        </w:tc>
        <w:tc>
          <w:tcPr>
            <w:tcW w:w="1071" w:type="dxa"/>
            <w:vMerge/>
          </w:tcPr>
          <w:p w:rsidR="00943121" w:rsidRPr="00A0713F" w:rsidRDefault="00943121" w:rsidP="008C0D14">
            <w:pPr>
              <w:jc w:val="center"/>
            </w:pPr>
          </w:p>
        </w:tc>
      </w:tr>
      <w:tr w:rsidR="00943121" w:rsidTr="00A0713F">
        <w:tc>
          <w:tcPr>
            <w:tcW w:w="4788" w:type="dxa"/>
            <w:gridSpan w:val="3"/>
          </w:tcPr>
          <w:p w:rsidR="00943121" w:rsidRPr="00A0713F" w:rsidRDefault="00943121" w:rsidP="008C0D14">
            <w:r w:rsidRPr="00A0713F">
              <w:t xml:space="preserve">ИТОГО: </w:t>
            </w:r>
          </w:p>
        </w:tc>
        <w:tc>
          <w:tcPr>
            <w:tcW w:w="929" w:type="dxa"/>
          </w:tcPr>
          <w:p w:rsidR="00943121" w:rsidRPr="00A0713F" w:rsidRDefault="00943121" w:rsidP="008C0D14">
            <w:pPr>
              <w:jc w:val="center"/>
            </w:pPr>
            <w:r w:rsidRPr="00A0713F">
              <w:t>34</w:t>
            </w:r>
          </w:p>
        </w:tc>
        <w:tc>
          <w:tcPr>
            <w:tcW w:w="1046" w:type="dxa"/>
          </w:tcPr>
          <w:p w:rsidR="00943121" w:rsidRPr="00A0713F" w:rsidRDefault="00943121" w:rsidP="008C0D14">
            <w:pPr>
              <w:jc w:val="center"/>
            </w:pPr>
            <w:r w:rsidRPr="00A0713F">
              <w:t>12</w:t>
            </w:r>
          </w:p>
        </w:tc>
        <w:tc>
          <w:tcPr>
            <w:tcW w:w="934" w:type="dxa"/>
          </w:tcPr>
          <w:p w:rsidR="00943121" w:rsidRPr="00A0713F" w:rsidRDefault="00943121" w:rsidP="008C0D14">
            <w:pPr>
              <w:jc w:val="center"/>
            </w:pPr>
            <w:r w:rsidRPr="00A0713F">
              <w:t>20</w:t>
            </w:r>
          </w:p>
        </w:tc>
        <w:tc>
          <w:tcPr>
            <w:tcW w:w="1049" w:type="dxa"/>
          </w:tcPr>
          <w:p w:rsidR="00943121" w:rsidRPr="00A0713F" w:rsidRDefault="00943121" w:rsidP="008C0D14">
            <w:pPr>
              <w:jc w:val="center"/>
            </w:pPr>
            <w:r w:rsidRPr="00A0713F">
              <w:t>2</w:t>
            </w:r>
          </w:p>
        </w:tc>
        <w:tc>
          <w:tcPr>
            <w:tcW w:w="1071" w:type="dxa"/>
          </w:tcPr>
          <w:p w:rsidR="00943121" w:rsidRPr="00A0713F" w:rsidRDefault="00943121" w:rsidP="008C0D14">
            <w:pPr>
              <w:jc w:val="center"/>
            </w:pPr>
            <w:r w:rsidRPr="00A0713F">
              <w:t>3</w:t>
            </w:r>
          </w:p>
        </w:tc>
      </w:tr>
    </w:tbl>
    <w:p w:rsidR="00943121" w:rsidRPr="00D52168" w:rsidRDefault="00943121" w:rsidP="008C0D14">
      <w:pPr>
        <w:rPr>
          <w:b/>
          <w:lang w:eastAsia="ru-RU"/>
        </w:rPr>
      </w:pPr>
      <w:r w:rsidRPr="00D52168">
        <w:rPr>
          <w:b/>
          <w:lang w:eastAsia="ru-RU"/>
        </w:rPr>
        <w:t xml:space="preserve">                                                     Содержание программы</w:t>
      </w:r>
      <w:r>
        <w:rPr>
          <w:b/>
          <w:lang w:eastAsia="ru-RU"/>
        </w:rPr>
        <w:t xml:space="preserve"> 4 класс</w:t>
      </w:r>
    </w:p>
    <w:tbl>
      <w:tblPr>
        <w:tblW w:w="984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0A0"/>
      </w:tblPr>
      <w:tblGrid>
        <w:gridCol w:w="805"/>
        <w:gridCol w:w="1475"/>
        <w:gridCol w:w="3960"/>
        <w:gridCol w:w="3600"/>
      </w:tblGrid>
      <w:tr w:rsidR="00943121" w:rsidRPr="00B70AC7" w:rsidTr="00CD307E">
        <w:trPr>
          <w:tblCellSpacing w:w="0" w:type="dxa"/>
        </w:trPr>
        <w:tc>
          <w:tcPr>
            <w:tcW w:w="805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43121" w:rsidRPr="00B70AC7" w:rsidRDefault="00943121" w:rsidP="008C0D14">
            <w:pPr>
              <w:rPr>
                <w:lang w:eastAsia="ru-RU"/>
              </w:rPr>
            </w:pPr>
            <w:r w:rsidRPr="00B70AC7">
              <w:rPr>
                <w:lang w:eastAsia="ru-RU"/>
              </w:rPr>
              <w:t>№ четв.</w:t>
            </w:r>
          </w:p>
        </w:tc>
        <w:tc>
          <w:tcPr>
            <w:tcW w:w="14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43121" w:rsidRPr="00B70AC7" w:rsidRDefault="00943121" w:rsidP="008C0D14">
            <w:pPr>
              <w:rPr>
                <w:lang w:eastAsia="ru-RU"/>
              </w:rPr>
            </w:pPr>
            <w:r w:rsidRPr="00B70AC7">
              <w:rPr>
                <w:lang w:eastAsia="ru-RU"/>
              </w:rPr>
              <w:t>Наименование разделов</w:t>
            </w:r>
          </w:p>
        </w:tc>
        <w:tc>
          <w:tcPr>
            <w:tcW w:w="39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43121" w:rsidRPr="00B70AC7" w:rsidRDefault="00943121" w:rsidP="008C0D14">
            <w:pPr>
              <w:rPr>
                <w:lang w:eastAsia="ru-RU"/>
              </w:rPr>
            </w:pPr>
            <w:r w:rsidRPr="00B70AC7">
              <w:rPr>
                <w:lang w:eastAsia="ru-RU"/>
              </w:rPr>
              <w:t>Содержание программного материала</w:t>
            </w:r>
          </w:p>
        </w:tc>
        <w:tc>
          <w:tcPr>
            <w:tcW w:w="3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943121" w:rsidRPr="00B70AC7" w:rsidRDefault="00943121" w:rsidP="008C0D14">
            <w:pPr>
              <w:rPr>
                <w:lang w:eastAsia="ru-RU"/>
              </w:rPr>
            </w:pPr>
            <w:r w:rsidRPr="00B70AC7">
              <w:rPr>
                <w:lang w:eastAsia="ru-RU"/>
              </w:rPr>
              <w:t>Универсальные учебные действия.</w:t>
            </w:r>
          </w:p>
        </w:tc>
      </w:tr>
      <w:tr w:rsidR="00943121" w:rsidRPr="00B70AC7" w:rsidTr="00CD307E">
        <w:trPr>
          <w:tblCellSpacing w:w="0" w:type="dxa"/>
        </w:trPr>
        <w:tc>
          <w:tcPr>
            <w:tcW w:w="805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43121" w:rsidRPr="00B70AC7" w:rsidRDefault="00943121" w:rsidP="008C0D14">
            <w:pPr>
              <w:rPr>
                <w:lang w:eastAsia="ru-RU"/>
              </w:rPr>
            </w:pPr>
            <w:r w:rsidRPr="00B70AC7">
              <w:rPr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43121" w:rsidRPr="00B70AC7" w:rsidRDefault="00943121" w:rsidP="008C0D14">
            <w:pPr>
              <w:rPr>
                <w:lang w:eastAsia="ru-RU"/>
              </w:rPr>
            </w:pPr>
            <w:r w:rsidRPr="00B70AC7">
              <w:rPr>
                <w:lang w:eastAsia="ru-RU"/>
              </w:rPr>
              <w:t>Истоки родного искусства</w:t>
            </w:r>
            <w:r>
              <w:rPr>
                <w:lang w:eastAsia="ru-RU"/>
              </w:rPr>
              <w:t xml:space="preserve"> (</w:t>
            </w:r>
            <w:r w:rsidRPr="00B70AC7">
              <w:rPr>
                <w:lang w:eastAsia="ru-RU"/>
              </w:rPr>
              <w:t>8</w:t>
            </w:r>
            <w:r>
              <w:rPr>
                <w:lang w:eastAsia="ru-RU"/>
              </w:rPr>
              <w:t>)</w:t>
            </w:r>
          </w:p>
        </w:tc>
        <w:tc>
          <w:tcPr>
            <w:tcW w:w="39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43121" w:rsidRPr="00B70AC7" w:rsidRDefault="00943121" w:rsidP="008C0D14">
            <w:pPr>
              <w:rPr>
                <w:lang w:eastAsia="ru-RU"/>
              </w:rPr>
            </w:pPr>
            <w:r w:rsidRPr="00B70AC7">
              <w:rPr>
                <w:lang w:eastAsia="ru-RU"/>
              </w:rPr>
              <w:t>Знакомство со своей Родиной. В постройках, предметах быта, в том, как люди одеваются и украшают свою одежду, раскрывается их представление о мире, красоте человека. Изображение традиционной сельской жизни в произведениях русских художников.</w:t>
            </w:r>
          </w:p>
        </w:tc>
        <w:tc>
          <w:tcPr>
            <w:tcW w:w="3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943121" w:rsidRPr="00B70AC7" w:rsidRDefault="00943121" w:rsidP="008C0D14">
            <w:pPr>
              <w:rPr>
                <w:lang w:eastAsia="ru-RU"/>
              </w:rPr>
            </w:pPr>
            <w:r w:rsidRPr="00B70AC7">
              <w:rPr>
                <w:i/>
                <w:iCs/>
                <w:lang w:eastAsia="ru-RU"/>
              </w:rPr>
              <w:t>Осуществлять</w:t>
            </w:r>
            <w:r w:rsidRPr="00B70AC7">
              <w:rPr>
                <w:lang w:eastAsia="ru-RU"/>
              </w:rPr>
              <w:t xml:space="preserve"> поиск необходимой информации для выполнения задания с использованием учебной литературы</w:t>
            </w:r>
            <w:r w:rsidRPr="00B70AC7">
              <w:rPr>
                <w:i/>
                <w:iCs/>
                <w:lang w:eastAsia="ru-RU"/>
              </w:rPr>
              <w:t xml:space="preserve">. Приобщение </w:t>
            </w:r>
            <w:r w:rsidRPr="00B70AC7">
              <w:rPr>
                <w:iCs/>
                <w:lang w:eastAsia="ru-RU"/>
              </w:rPr>
              <w:t>к истокам культуры своего народа и других народов Земли.</w:t>
            </w:r>
            <w:r w:rsidRPr="00B70AC7">
              <w:rPr>
                <w:i/>
                <w:iCs/>
                <w:lang w:eastAsia="ru-RU"/>
              </w:rPr>
              <w:t xml:space="preserve"> Овладеть</w:t>
            </w:r>
            <w:r w:rsidRPr="00B70AC7">
              <w:rPr>
                <w:iCs/>
                <w:lang w:eastAsia="ru-RU"/>
              </w:rPr>
              <w:t xml:space="preserve"> живописными навыками.</w:t>
            </w:r>
          </w:p>
        </w:tc>
      </w:tr>
      <w:tr w:rsidR="00943121" w:rsidRPr="00B70AC7" w:rsidTr="00EF1F74">
        <w:trPr>
          <w:trHeight w:val="2115"/>
          <w:tblCellSpacing w:w="0" w:type="dxa"/>
        </w:trPr>
        <w:tc>
          <w:tcPr>
            <w:tcW w:w="805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43121" w:rsidRPr="00B70AC7" w:rsidRDefault="00943121" w:rsidP="008C0D14">
            <w:pPr>
              <w:rPr>
                <w:lang w:eastAsia="ru-RU"/>
              </w:rPr>
            </w:pPr>
            <w:r w:rsidRPr="00B70AC7">
              <w:rPr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43121" w:rsidRPr="00B70AC7" w:rsidRDefault="00943121" w:rsidP="008C0D14">
            <w:pPr>
              <w:rPr>
                <w:lang w:eastAsia="ru-RU"/>
              </w:rPr>
            </w:pPr>
            <w:r w:rsidRPr="00B70AC7">
              <w:rPr>
                <w:lang w:eastAsia="ru-RU"/>
              </w:rPr>
              <w:t xml:space="preserve">Древние города нашей Земли. </w:t>
            </w:r>
            <w:r>
              <w:rPr>
                <w:lang w:eastAsia="ru-RU"/>
              </w:rPr>
              <w:t>(</w:t>
            </w:r>
            <w:r w:rsidRPr="00B70AC7">
              <w:rPr>
                <w:lang w:eastAsia="ru-RU"/>
              </w:rPr>
              <w:t>7</w:t>
            </w:r>
            <w:r>
              <w:rPr>
                <w:lang w:eastAsia="ru-RU"/>
              </w:rPr>
              <w:t>)</w:t>
            </w:r>
          </w:p>
        </w:tc>
        <w:tc>
          <w:tcPr>
            <w:tcW w:w="39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43121" w:rsidRPr="00B70AC7" w:rsidRDefault="00943121" w:rsidP="008C0D14">
            <w:pPr>
              <w:rPr>
                <w:lang w:eastAsia="ru-RU"/>
              </w:rPr>
            </w:pPr>
            <w:r w:rsidRPr="00B70AC7">
              <w:rPr>
                <w:lang w:eastAsia="ru-RU"/>
              </w:rPr>
              <w:t>Красота и неповторимость архитектурных ансамблей Древней Руси. Конструктивные особенности русского города-крепости. Древнерусские каменные храмы. Конструкция и художественный образ, символика архитектуры православного храма.</w:t>
            </w:r>
          </w:p>
        </w:tc>
        <w:tc>
          <w:tcPr>
            <w:tcW w:w="3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943121" w:rsidRPr="00B70AC7" w:rsidRDefault="00943121" w:rsidP="008C0D14">
            <w:pPr>
              <w:rPr>
                <w:lang w:eastAsia="ru-RU"/>
              </w:rPr>
            </w:pPr>
            <w:r w:rsidRPr="00B70AC7">
              <w:rPr>
                <w:i/>
                <w:iCs/>
                <w:lang w:eastAsia="ru-RU"/>
              </w:rPr>
              <w:t>Понимать</w:t>
            </w:r>
            <w:r w:rsidRPr="00B70AC7">
              <w:rPr>
                <w:lang w:eastAsia="ru-RU"/>
              </w:rPr>
              <w:t xml:space="preserve"> роль и значение древнерусской архитектуры. </w:t>
            </w:r>
            <w:r w:rsidRPr="00B70AC7">
              <w:rPr>
                <w:i/>
                <w:iCs/>
                <w:lang w:eastAsia="ru-RU"/>
              </w:rPr>
              <w:t>Выполнять</w:t>
            </w:r>
            <w:r w:rsidRPr="00B70AC7">
              <w:rPr>
                <w:lang w:eastAsia="ru-RU"/>
              </w:rPr>
              <w:t xml:space="preserve"> учебные действия.</w:t>
            </w:r>
            <w:r w:rsidRPr="00B70AC7">
              <w:rPr>
                <w:i/>
                <w:iCs/>
                <w:lang w:eastAsia="ru-RU"/>
              </w:rPr>
              <w:t xml:space="preserve"> Выражать</w:t>
            </w:r>
            <w:r w:rsidRPr="00B70AC7">
              <w:rPr>
                <w:lang w:eastAsia="ru-RU"/>
              </w:rPr>
              <w:t xml:space="preserve"> в беседах и </w:t>
            </w:r>
            <w:r w:rsidRPr="00B70AC7">
              <w:rPr>
                <w:i/>
                <w:lang w:eastAsia="ru-RU"/>
              </w:rPr>
              <w:t>знать</w:t>
            </w:r>
            <w:r w:rsidRPr="00B70AC7">
              <w:rPr>
                <w:lang w:eastAsia="ru-RU"/>
              </w:rPr>
              <w:t xml:space="preserve"> картины художников, изображающих древнерусские города. </w:t>
            </w:r>
          </w:p>
        </w:tc>
      </w:tr>
      <w:tr w:rsidR="00943121" w:rsidRPr="00B70AC7" w:rsidTr="00CD307E">
        <w:trPr>
          <w:tblCellSpacing w:w="0" w:type="dxa"/>
        </w:trPr>
        <w:tc>
          <w:tcPr>
            <w:tcW w:w="805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43121" w:rsidRPr="00B70AC7" w:rsidRDefault="00943121" w:rsidP="008C0D14">
            <w:pPr>
              <w:rPr>
                <w:lang w:eastAsia="ru-RU"/>
              </w:rPr>
            </w:pPr>
            <w:r w:rsidRPr="00B70AC7">
              <w:rPr>
                <w:lang w:eastAsia="ru-RU"/>
              </w:rPr>
              <w:t>3</w:t>
            </w:r>
          </w:p>
        </w:tc>
        <w:tc>
          <w:tcPr>
            <w:tcW w:w="14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43121" w:rsidRPr="00B70AC7" w:rsidRDefault="00943121" w:rsidP="008C0D14">
            <w:pPr>
              <w:rPr>
                <w:lang w:eastAsia="ru-RU"/>
              </w:rPr>
            </w:pPr>
            <w:r w:rsidRPr="00B70AC7">
              <w:rPr>
                <w:lang w:eastAsia="ru-RU"/>
              </w:rPr>
              <w:t>Каждый народ  - художник</w:t>
            </w:r>
            <w:r>
              <w:rPr>
                <w:lang w:eastAsia="ru-RU"/>
              </w:rPr>
              <w:t xml:space="preserve"> (</w:t>
            </w:r>
            <w:r w:rsidRPr="00B70AC7">
              <w:rPr>
                <w:lang w:eastAsia="ru-RU"/>
              </w:rPr>
              <w:t>11</w:t>
            </w:r>
            <w:r>
              <w:rPr>
                <w:lang w:eastAsia="ru-RU"/>
              </w:rPr>
              <w:t>)</w:t>
            </w:r>
          </w:p>
        </w:tc>
        <w:tc>
          <w:tcPr>
            <w:tcW w:w="39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43121" w:rsidRPr="00B70AC7" w:rsidRDefault="00943121" w:rsidP="008C0D14">
            <w:pPr>
              <w:rPr>
                <w:lang w:eastAsia="ru-RU"/>
              </w:rPr>
            </w:pPr>
            <w:r w:rsidRPr="00B70AC7">
              <w:rPr>
                <w:lang w:eastAsia="ru-RU"/>
              </w:rPr>
              <w:t>Представление о богатстве и многообразии художественных культур мира. Отношение человека и природы и их выражение в духовной сущности традиционной культуры народа, в особой манере понимания явления жизни.</w:t>
            </w:r>
          </w:p>
        </w:tc>
        <w:tc>
          <w:tcPr>
            <w:tcW w:w="3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943121" w:rsidRPr="00B70AC7" w:rsidRDefault="00943121" w:rsidP="008C0D14">
            <w:pPr>
              <w:rPr>
                <w:lang w:eastAsia="ru-RU"/>
              </w:rPr>
            </w:pPr>
            <w:r w:rsidRPr="00B70AC7">
              <w:rPr>
                <w:i/>
                <w:iCs/>
                <w:lang w:eastAsia="ru-RU"/>
              </w:rPr>
              <w:t xml:space="preserve">Формирование </w:t>
            </w:r>
            <w:r w:rsidRPr="00B70AC7">
              <w:rPr>
                <w:iCs/>
                <w:lang w:eastAsia="ru-RU"/>
              </w:rPr>
              <w:t>эстетического</w:t>
            </w:r>
            <w:r w:rsidRPr="00B70AC7">
              <w:rPr>
                <w:lang w:eastAsia="ru-RU"/>
              </w:rPr>
              <w:t xml:space="preserve"> отношения к иным художественным культурам .  </w:t>
            </w:r>
            <w:r w:rsidRPr="00B70AC7">
              <w:rPr>
                <w:i/>
                <w:iCs/>
                <w:lang w:eastAsia="ru-RU"/>
              </w:rPr>
              <w:t xml:space="preserve">Понимать </w:t>
            </w:r>
            <w:r w:rsidRPr="00B70AC7">
              <w:rPr>
                <w:iCs/>
                <w:lang w:eastAsia="ru-RU"/>
              </w:rPr>
              <w:t xml:space="preserve">единство культуры человечества и способность взаимопониманию </w:t>
            </w:r>
            <w:r w:rsidRPr="00B70AC7">
              <w:rPr>
                <w:lang w:eastAsia="ru-RU"/>
              </w:rPr>
              <w:t xml:space="preserve"> разных народов. </w:t>
            </w:r>
            <w:r w:rsidRPr="00B70AC7">
              <w:rPr>
                <w:i/>
                <w:iCs/>
                <w:lang w:eastAsia="ru-RU"/>
              </w:rPr>
              <w:t xml:space="preserve">Осознать </w:t>
            </w:r>
            <w:r w:rsidRPr="00B70AC7">
              <w:rPr>
                <w:iCs/>
                <w:lang w:eastAsia="ru-RU"/>
              </w:rPr>
              <w:t>как прекрасное то, что человечество столь богато разными художественными культурами.</w:t>
            </w:r>
          </w:p>
        </w:tc>
      </w:tr>
      <w:tr w:rsidR="00943121" w:rsidRPr="00B70AC7" w:rsidTr="00CD307E">
        <w:trPr>
          <w:tblCellSpacing w:w="0" w:type="dxa"/>
        </w:trPr>
        <w:tc>
          <w:tcPr>
            <w:tcW w:w="805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43121" w:rsidRPr="00B70AC7" w:rsidRDefault="00943121" w:rsidP="008C0D14">
            <w:pPr>
              <w:rPr>
                <w:lang w:eastAsia="ru-RU"/>
              </w:rPr>
            </w:pPr>
            <w:r w:rsidRPr="00B70AC7">
              <w:rPr>
                <w:lang w:eastAsia="ru-RU"/>
              </w:rPr>
              <w:t>4</w:t>
            </w:r>
          </w:p>
        </w:tc>
        <w:tc>
          <w:tcPr>
            <w:tcW w:w="14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43121" w:rsidRPr="00B70AC7" w:rsidRDefault="00943121" w:rsidP="008C0D14">
            <w:pPr>
              <w:rPr>
                <w:lang w:eastAsia="ru-RU"/>
              </w:rPr>
            </w:pPr>
            <w:r w:rsidRPr="00B70AC7">
              <w:rPr>
                <w:lang w:eastAsia="ru-RU"/>
              </w:rPr>
              <w:t>Искусство объединяет народы</w:t>
            </w:r>
            <w:r>
              <w:rPr>
                <w:lang w:eastAsia="ru-RU"/>
              </w:rPr>
              <w:t xml:space="preserve"> (</w:t>
            </w:r>
            <w:r w:rsidRPr="00B70AC7">
              <w:rPr>
                <w:lang w:eastAsia="ru-RU"/>
              </w:rPr>
              <w:t>8</w:t>
            </w:r>
            <w:r>
              <w:rPr>
                <w:lang w:eastAsia="ru-RU"/>
              </w:rPr>
              <w:t>)</w:t>
            </w:r>
          </w:p>
        </w:tc>
        <w:tc>
          <w:tcPr>
            <w:tcW w:w="39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43121" w:rsidRPr="00B70AC7" w:rsidRDefault="00943121" w:rsidP="008C0D14">
            <w:pPr>
              <w:rPr>
                <w:lang w:eastAsia="ru-RU"/>
              </w:rPr>
            </w:pPr>
            <w:r w:rsidRPr="00B70AC7">
              <w:rPr>
                <w:lang w:eastAsia="ru-RU"/>
              </w:rPr>
              <w:t>От представлений о великом многообразии культур мира – к представлению о едином для всех народов красоты и безобразия, коренных явлений жизни. Вечные темы искусства: материнство, уважение к старшим, защита Отечества.</w:t>
            </w:r>
          </w:p>
        </w:tc>
        <w:tc>
          <w:tcPr>
            <w:tcW w:w="3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943121" w:rsidRPr="00B70AC7" w:rsidRDefault="00943121" w:rsidP="008C0D14">
            <w:pPr>
              <w:rPr>
                <w:lang w:eastAsia="ru-RU"/>
              </w:rPr>
            </w:pPr>
            <w:r w:rsidRPr="00B70AC7">
              <w:rPr>
                <w:i/>
                <w:iCs/>
                <w:lang w:eastAsia="ru-RU"/>
              </w:rPr>
              <w:t>Иметь представление</w:t>
            </w:r>
            <w:r w:rsidRPr="00B70AC7">
              <w:rPr>
                <w:lang w:eastAsia="ru-RU"/>
              </w:rPr>
              <w:t xml:space="preserve"> о произведениях искусства, выражающих красоту материнства. . </w:t>
            </w:r>
            <w:r w:rsidRPr="00B70AC7">
              <w:rPr>
                <w:i/>
                <w:iCs/>
                <w:lang w:eastAsia="ru-RU"/>
              </w:rPr>
              <w:t xml:space="preserve">Рассуждать, рассматривать и сравнивать </w:t>
            </w:r>
            <w:r w:rsidRPr="00B70AC7">
              <w:rPr>
                <w:lang w:eastAsia="ru-RU"/>
              </w:rPr>
              <w:t xml:space="preserve">картины. </w:t>
            </w:r>
            <w:r w:rsidRPr="00B70AC7">
              <w:rPr>
                <w:i/>
                <w:iCs/>
                <w:lang w:eastAsia="ru-RU"/>
              </w:rPr>
              <w:t>Создавать</w:t>
            </w:r>
            <w:r w:rsidRPr="00B70AC7">
              <w:rPr>
                <w:lang w:eastAsia="ru-RU"/>
              </w:rPr>
              <w:t xml:space="preserve"> композиции на заданную тему.</w:t>
            </w:r>
          </w:p>
        </w:tc>
      </w:tr>
    </w:tbl>
    <w:p w:rsidR="00943121" w:rsidRDefault="00943121" w:rsidP="008C0D14">
      <w:pPr>
        <w:tabs>
          <w:tab w:val="left" w:pos="908"/>
        </w:tabs>
        <w:jc w:val="center"/>
        <w:rPr>
          <w:b/>
        </w:rPr>
      </w:pPr>
      <w:r w:rsidRPr="005D0F87">
        <w:rPr>
          <w:b/>
        </w:rPr>
        <w:t>Система оценки достижения планируемых результатов освоения предмета.</w:t>
      </w:r>
      <w:r>
        <w:rPr>
          <w:b/>
        </w:rPr>
        <w:t xml:space="preserve"> </w:t>
      </w:r>
    </w:p>
    <w:p w:rsidR="00943121" w:rsidRPr="005D0F87" w:rsidRDefault="00943121" w:rsidP="008C0D14">
      <w:pPr>
        <w:tabs>
          <w:tab w:val="left" w:pos="908"/>
        </w:tabs>
        <w:jc w:val="center"/>
        <w:rPr>
          <w:b/>
        </w:rPr>
      </w:pPr>
      <w:r w:rsidRPr="005D0F87">
        <w:rPr>
          <w:b/>
        </w:rPr>
        <w:t>Критерии оценивания.</w:t>
      </w:r>
    </w:p>
    <w:p w:rsidR="00943121" w:rsidRPr="005D0F87" w:rsidRDefault="00943121" w:rsidP="008C0D14">
      <w:pPr>
        <w:tabs>
          <w:tab w:val="left" w:pos="908"/>
        </w:tabs>
        <w:jc w:val="both"/>
      </w:pPr>
      <w:r>
        <w:tab/>
      </w:r>
      <w:r w:rsidRPr="005D0F87">
        <w:t>Объектом оценки результатов освоения предмета «Изобразительное искусство» явля</w:t>
      </w:r>
      <w:r w:rsidRPr="005D0F87">
        <w:softHyphen/>
        <w:t>ется способность учащихся решать учебно-познавательные и учебно-практические задачи. Оценка достижения предметных результатов ведётся как в ходе текущего и промежуточного оценивания, так и в ходе выполнения итоговых проверочных работ. Результаты накоплен</w:t>
      </w:r>
      <w:r w:rsidRPr="005D0F87">
        <w:softHyphen/>
        <w:t>ной оценки, полученной в ходе текущего и промежуточного оценивания, фиксируются в форме портфеля достижений и учитываются при определении итоговой оценки. Система коллек</w:t>
      </w:r>
      <w:r w:rsidRPr="005D0F87">
        <w:softHyphen/>
        <w:t>тивных работ дает возможность каждому ребенку   действовать конструктивно в пределах своих возможностей.</w:t>
      </w:r>
    </w:p>
    <w:p w:rsidR="00943121" w:rsidRPr="005D0F87" w:rsidRDefault="00943121" w:rsidP="008C0D14">
      <w:r w:rsidRPr="005D0F87">
        <w:t>Оценка деятельности учащихся осуществляется в конце каждого занятия. Работы оце</w:t>
      </w:r>
      <w:r w:rsidRPr="005D0F87">
        <w:softHyphen/>
        <w:t>ниваются качественно по уровню выполнения работы в целом (по качеству выполнения изу</w:t>
      </w:r>
      <w:r w:rsidRPr="005D0F87">
        <w:softHyphen/>
        <w:t>чаемого приема или операции, по уровню творческой деятельности, самореализации, уме</w:t>
      </w:r>
      <w:r w:rsidRPr="005D0F87">
        <w:softHyphen/>
        <w:t>нию работать самостоятельно или в группе).</w:t>
      </w:r>
    </w:p>
    <w:p w:rsidR="00943121" w:rsidRPr="00EF1F74" w:rsidRDefault="00943121" w:rsidP="008C0D14">
      <w:r w:rsidRPr="005D0F87">
        <w:rPr>
          <w:rStyle w:val="a"/>
          <w:rFonts w:ascii="Times New Roman" w:hAnsi="Times New Roman"/>
          <w:sz w:val="24"/>
          <w:szCs w:val="24"/>
        </w:rPr>
        <w:t>Критериями оценивания</w:t>
      </w:r>
      <w:r w:rsidRPr="005D0F87">
        <w:t xml:space="preserve"> работ являются следующие параметры: оформление (ори</w:t>
      </w:r>
      <w:r w:rsidRPr="005D0F87">
        <w:softHyphen/>
        <w:t>гинальность дизайна, цветовое решение, оптимальность сочетания объектов), техника вы</w:t>
      </w:r>
      <w:r w:rsidRPr="005D0F87">
        <w:softHyphen/>
        <w:t>полнения (оправданность выбранных средств, использование различных способов изобра</w:t>
      </w:r>
      <w:r w:rsidRPr="005D0F87">
        <w:softHyphen/>
        <w:t>жения), техническая реализация (сложность организации работы, соответствие рисунка за</w:t>
      </w:r>
      <w:r w:rsidRPr="005D0F87">
        <w:softHyphen/>
      </w:r>
      <w:r>
        <w:t>данной теме, название рисунка).</w:t>
      </w:r>
    </w:p>
    <w:p w:rsidR="00943121" w:rsidRPr="00423ADF" w:rsidRDefault="00943121" w:rsidP="008C0D14">
      <w:pPr>
        <w:ind w:firstLine="708"/>
        <w:jc w:val="center"/>
        <w:rPr>
          <w:b/>
        </w:rPr>
      </w:pPr>
      <w:r w:rsidRPr="00423ADF">
        <w:rPr>
          <w:b/>
        </w:rPr>
        <w:t>Требования к выпускникам.</w:t>
      </w:r>
    </w:p>
    <w:p w:rsidR="00943121" w:rsidRPr="00423ADF" w:rsidRDefault="00943121" w:rsidP="008C0D14">
      <w:pPr>
        <w:pStyle w:val="a3"/>
        <w:spacing w:line="240" w:lineRule="auto"/>
        <w:rPr>
          <w:sz w:val="24"/>
        </w:rPr>
      </w:pPr>
      <w:r w:rsidRPr="00423ADF">
        <w:rPr>
          <w:sz w:val="24"/>
        </w:rPr>
        <w:t>В результате изучения изобразительного искусства на ступени начального общего образования у обучающихся будут сформированы основы художественной культуры: представление о специфике изобразительного искусства, потребность в художественном творчестве и в общении с искусством, первоначальные понятия о выразительных возможностях языка искусства.</w:t>
      </w:r>
    </w:p>
    <w:p w:rsidR="00943121" w:rsidRPr="00423ADF" w:rsidRDefault="00943121" w:rsidP="008C0D14">
      <w:pPr>
        <w:pStyle w:val="a3"/>
        <w:spacing w:line="240" w:lineRule="auto"/>
        <w:jc w:val="center"/>
        <w:rPr>
          <w:b/>
          <w:sz w:val="24"/>
        </w:rPr>
      </w:pPr>
      <w:bookmarkStart w:id="0" w:name="bookmark60"/>
      <w:r w:rsidRPr="00423ADF">
        <w:rPr>
          <w:b/>
          <w:sz w:val="24"/>
        </w:rPr>
        <w:t>Восприятие искусства и виды художественной деятельности</w:t>
      </w:r>
      <w:bookmarkEnd w:id="0"/>
    </w:p>
    <w:p w:rsidR="00943121" w:rsidRPr="00423ADF" w:rsidRDefault="00943121" w:rsidP="008C0D14">
      <w:pPr>
        <w:pStyle w:val="a3"/>
        <w:spacing w:line="240" w:lineRule="auto"/>
        <w:rPr>
          <w:b/>
          <w:sz w:val="24"/>
        </w:rPr>
      </w:pPr>
      <w:r w:rsidRPr="00423ADF">
        <w:rPr>
          <w:b/>
          <w:sz w:val="24"/>
        </w:rPr>
        <w:t>Выпускник научится:</w:t>
      </w:r>
    </w:p>
    <w:p w:rsidR="00943121" w:rsidRPr="00423ADF" w:rsidRDefault="00943121" w:rsidP="008C0D14">
      <w:pPr>
        <w:pStyle w:val="a3"/>
        <w:spacing w:line="240" w:lineRule="auto"/>
        <w:rPr>
          <w:sz w:val="24"/>
        </w:rPr>
      </w:pPr>
      <w:r w:rsidRPr="00423ADF">
        <w:rPr>
          <w:sz w:val="24"/>
        </w:rPr>
        <w:t>• различать основные виды художественной деятельности (рисунок, живопись, скульптура, художественное конструирование и дизайн, декоративно-прикладное искусство) и 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замысла;</w:t>
      </w:r>
    </w:p>
    <w:p w:rsidR="00943121" w:rsidRPr="00423ADF" w:rsidRDefault="00943121" w:rsidP="008C0D14">
      <w:pPr>
        <w:pStyle w:val="a3"/>
        <w:spacing w:line="240" w:lineRule="auto"/>
        <w:rPr>
          <w:sz w:val="24"/>
        </w:rPr>
      </w:pPr>
      <w:r w:rsidRPr="00423ADF">
        <w:rPr>
          <w:sz w:val="24"/>
        </w:rPr>
        <w:t>• различать основные виды и жанры пластических искусств, понимать их специфику;</w:t>
      </w:r>
    </w:p>
    <w:p w:rsidR="00943121" w:rsidRPr="00423ADF" w:rsidRDefault="00943121" w:rsidP="008C0D14">
      <w:pPr>
        <w:pStyle w:val="a3"/>
        <w:spacing w:line="240" w:lineRule="auto"/>
        <w:rPr>
          <w:sz w:val="24"/>
        </w:rPr>
      </w:pPr>
      <w:r w:rsidRPr="00423ADF">
        <w:rPr>
          <w:sz w:val="24"/>
        </w:rPr>
        <w:t>• эмоционально-ценностно относиться к природе, человеку, обществу; различать и передавать в художественно-творческой деятельности характер, эмоциональные состояния и своё отношение к ним средствами художественного образного языка;</w:t>
      </w:r>
    </w:p>
    <w:p w:rsidR="00943121" w:rsidRPr="00423ADF" w:rsidRDefault="00943121" w:rsidP="008C0D14">
      <w:pPr>
        <w:pStyle w:val="a3"/>
        <w:spacing w:line="240" w:lineRule="auto"/>
        <w:rPr>
          <w:sz w:val="24"/>
        </w:rPr>
      </w:pPr>
      <w:r w:rsidRPr="00423ADF">
        <w:rPr>
          <w:sz w:val="24"/>
        </w:rPr>
        <w:t>• узнавать, воспринимать, описывать и эмоционально оценивать шедевры своего национального, российского и мирового искусства, изображающие природу, человека, различные стороны (разнообразие, красоту, трагизм и т. д.) окружающего мира и жизненных явлений;</w:t>
      </w:r>
    </w:p>
    <w:p w:rsidR="00943121" w:rsidRPr="00423ADF" w:rsidRDefault="00943121" w:rsidP="008C0D14">
      <w:pPr>
        <w:pStyle w:val="a3"/>
        <w:spacing w:line="240" w:lineRule="auto"/>
        <w:rPr>
          <w:sz w:val="24"/>
        </w:rPr>
      </w:pPr>
      <w:r w:rsidRPr="00423ADF">
        <w:rPr>
          <w:sz w:val="24"/>
        </w:rPr>
        <w:t>• приводить примеры ведущих художественных музеев России и художественных музеев своего региона, показывать на примерах их роль и назначение.</w:t>
      </w:r>
    </w:p>
    <w:p w:rsidR="00943121" w:rsidRPr="00423ADF" w:rsidRDefault="00943121" w:rsidP="008C0D14">
      <w:pPr>
        <w:pStyle w:val="a3"/>
        <w:spacing w:line="240" w:lineRule="auto"/>
        <w:rPr>
          <w:b/>
          <w:sz w:val="24"/>
        </w:rPr>
      </w:pPr>
      <w:r w:rsidRPr="00423ADF">
        <w:rPr>
          <w:b/>
          <w:sz w:val="24"/>
        </w:rPr>
        <w:t>Выпускник получит возможность научиться:</w:t>
      </w:r>
    </w:p>
    <w:p w:rsidR="00943121" w:rsidRPr="00423ADF" w:rsidRDefault="00943121" w:rsidP="008C0D14">
      <w:pPr>
        <w:pStyle w:val="a3"/>
        <w:spacing w:line="240" w:lineRule="auto"/>
        <w:rPr>
          <w:sz w:val="24"/>
        </w:rPr>
      </w:pPr>
      <w:r w:rsidRPr="00423ADF">
        <w:rPr>
          <w:sz w:val="24"/>
        </w:rPr>
        <w:t>• воспринимать произведения изобразительного искусства; участвовать в обсуждении их содержания и выразительных средств; различать сюжет и содержание в знакомых произведениях;</w:t>
      </w:r>
    </w:p>
    <w:p w:rsidR="00943121" w:rsidRPr="00423ADF" w:rsidRDefault="00943121" w:rsidP="008C0D14">
      <w:pPr>
        <w:pStyle w:val="a3"/>
        <w:spacing w:line="240" w:lineRule="auto"/>
        <w:rPr>
          <w:sz w:val="24"/>
        </w:rPr>
      </w:pPr>
      <w:r w:rsidRPr="00423ADF">
        <w:rPr>
          <w:sz w:val="24"/>
        </w:rPr>
        <w:t>• видеть проявления прекрасного в произведениях искусства (картины, архитектура, скульптура и т. д.), в природе, на улице, в быту;</w:t>
      </w:r>
    </w:p>
    <w:p w:rsidR="00943121" w:rsidRPr="00423ADF" w:rsidRDefault="00943121" w:rsidP="008C0D14">
      <w:pPr>
        <w:pStyle w:val="a3"/>
        <w:spacing w:line="240" w:lineRule="auto"/>
        <w:rPr>
          <w:sz w:val="24"/>
        </w:rPr>
      </w:pPr>
      <w:r w:rsidRPr="00423ADF">
        <w:rPr>
          <w:sz w:val="24"/>
        </w:rPr>
        <w:t>• высказывать аргументированное суждение о художественных произведениях, изображающих природу и человека в различных эмоциональных состояниях.</w:t>
      </w:r>
    </w:p>
    <w:p w:rsidR="00943121" w:rsidRPr="00423ADF" w:rsidRDefault="00943121" w:rsidP="008C0D14">
      <w:pPr>
        <w:pStyle w:val="a3"/>
        <w:spacing w:line="240" w:lineRule="auto"/>
        <w:jc w:val="center"/>
        <w:rPr>
          <w:b/>
          <w:sz w:val="24"/>
        </w:rPr>
      </w:pPr>
      <w:bookmarkStart w:id="1" w:name="bookmark61"/>
      <w:r w:rsidRPr="00423ADF">
        <w:rPr>
          <w:b/>
          <w:sz w:val="24"/>
        </w:rPr>
        <w:t>Азбука искусства. Как говорит искусство?</w:t>
      </w:r>
      <w:bookmarkEnd w:id="1"/>
    </w:p>
    <w:p w:rsidR="00943121" w:rsidRPr="00423ADF" w:rsidRDefault="00943121" w:rsidP="008C0D14">
      <w:pPr>
        <w:pStyle w:val="a3"/>
        <w:spacing w:line="240" w:lineRule="auto"/>
        <w:rPr>
          <w:b/>
          <w:sz w:val="24"/>
        </w:rPr>
      </w:pPr>
      <w:r w:rsidRPr="00423ADF">
        <w:rPr>
          <w:b/>
          <w:sz w:val="24"/>
        </w:rPr>
        <w:t>Выпускник научится:</w:t>
      </w:r>
    </w:p>
    <w:p w:rsidR="00943121" w:rsidRPr="00423ADF" w:rsidRDefault="00943121" w:rsidP="008C0D14">
      <w:pPr>
        <w:pStyle w:val="a3"/>
        <w:spacing w:line="240" w:lineRule="auto"/>
        <w:rPr>
          <w:sz w:val="24"/>
        </w:rPr>
      </w:pPr>
      <w:r w:rsidRPr="00423ADF">
        <w:rPr>
          <w:sz w:val="24"/>
        </w:rPr>
        <w:t>• создавать простые композиции на заданную тему на плоскости и в пространстве;</w:t>
      </w:r>
    </w:p>
    <w:p w:rsidR="00943121" w:rsidRPr="00423ADF" w:rsidRDefault="00943121" w:rsidP="008C0D14">
      <w:pPr>
        <w:pStyle w:val="a3"/>
        <w:spacing w:line="240" w:lineRule="auto"/>
        <w:rPr>
          <w:sz w:val="24"/>
        </w:rPr>
      </w:pPr>
      <w:r w:rsidRPr="00423ADF">
        <w:rPr>
          <w:sz w:val="24"/>
        </w:rPr>
        <w:t>• использовать выразительные средства изобразительного искусства: композицию, форму, ритм, линию, цвет, объём, фактуру; различные художественные материалы для воплощения собственного художественно-творческого замысла;</w:t>
      </w:r>
    </w:p>
    <w:p w:rsidR="00943121" w:rsidRPr="00423ADF" w:rsidRDefault="00943121" w:rsidP="008C0D14">
      <w:pPr>
        <w:pStyle w:val="a3"/>
        <w:spacing w:line="240" w:lineRule="auto"/>
        <w:rPr>
          <w:sz w:val="24"/>
        </w:rPr>
      </w:pPr>
      <w:r w:rsidRPr="00423ADF">
        <w:rPr>
          <w:sz w:val="24"/>
        </w:rPr>
        <w:t>• различать основные и составные, тёплые и холодные цвета; изменять их эмоциональную напряжённость с помощью смешивания с белой и чёрной красками; использовать их для передачи художественного замысла в собственной учебно-творческой деятельности;</w:t>
      </w:r>
    </w:p>
    <w:p w:rsidR="00943121" w:rsidRPr="00423ADF" w:rsidRDefault="00943121" w:rsidP="008C0D14">
      <w:pPr>
        <w:pStyle w:val="a3"/>
        <w:spacing w:line="240" w:lineRule="auto"/>
        <w:rPr>
          <w:sz w:val="24"/>
        </w:rPr>
      </w:pPr>
      <w:r w:rsidRPr="00423ADF">
        <w:rPr>
          <w:sz w:val="24"/>
        </w:rPr>
        <w:t>• создавать средствами живописи, графики, скульптуры, декоративно-прикладного искусства образ человека: передавать на плоскости и в объёме пропорции лица, фигуры; передавать характерные черты внешнего облика, одежды, украшений человека;</w:t>
      </w:r>
    </w:p>
    <w:p w:rsidR="00943121" w:rsidRPr="00423ADF" w:rsidRDefault="00943121" w:rsidP="008C0D14">
      <w:pPr>
        <w:pStyle w:val="a3"/>
        <w:spacing w:line="240" w:lineRule="auto"/>
        <w:rPr>
          <w:sz w:val="24"/>
        </w:rPr>
      </w:pPr>
      <w:r w:rsidRPr="00423ADF">
        <w:rPr>
          <w:sz w:val="24"/>
        </w:rPr>
        <w:t>• наблюдать, сравнивать, сопоставлять и анализировать пространственную форму предмета; изображать предметы различной формы; использовать простые формы для создания выразительных образов в живописи, скульптуре, графике, художественном конструировании;</w:t>
      </w:r>
    </w:p>
    <w:p w:rsidR="00943121" w:rsidRPr="00423ADF" w:rsidRDefault="00943121" w:rsidP="008C0D14">
      <w:pPr>
        <w:pStyle w:val="a3"/>
        <w:spacing w:line="240" w:lineRule="auto"/>
        <w:rPr>
          <w:sz w:val="24"/>
        </w:rPr>
      </w:pPr>
      <w:r w:rsidRPr="00423ADF">
        <w:rPr>
          <w:sz w:val="24"/>
        </w:rPr>
        <w:t>• использовать декоративные элементы, геометрические, растительные узоры для украшения своих изделий и предметов быта; использовать ритм и стилизацию форм для создания орнамента; передавать в собственной художественно-творческой деятельности специфику стилистики произведений народных художественных промыслов в России (с учётом местных условий).</w:t>
      </w:r>
    </w:p>
    <w:p w:rsidR="00943121" w:rsidRPr="00423ADF" w:rsidRDefault="00943121" w:rsidP="008C0D14">
      <w:pPr>
        <w:pStyle w:val="a3"/>
        <w:spacing w:line="240" w:lineRule="auto"/>
        <w:rPr>
          <w:b/>
          <w:sz w:val="24"/>
        </w:rPr>
      </w:pPr>
      <w:r w:rsidRPr="00423ADF">
        <w:rPr>
          <w:b/>
          <w:sz w:val="24"/>
        </w:rPr>
        <w:t>Выпускник получит возможность научиться:</w:t>
      </w:r>
    </w:p>
    <w:p w:rsidR="00943121" w:rsidRPr="00423ADF" w:rsidRDefault="00943121" w:rsidP="008C0D14">
      <w:pPr>
        <w:pStyle w:val="a3"/>
        <w:spacing w:line="240" w:lineRule="auto"/>
        <w:rPr>
          <w:sz w:val="24"/>
        </w:rPr>
      </w:pPr>
      <w:r w:rsidRPr="00423ADF">
        <w:rPr>
          <w:sz w:val="24"/>
        </w:rPr>
        <w:t>• пользоваться средствами выразительности языка живописи, графики, скульптуры, декоративно-прикладного искусства, художественного конструирования в собственной художественно-творческой деятельности; передавать разнообразные эмоциональные состояния, используя различные оттенки цвета, при создании живописных композиций на заданные темы;</w:t>
      </w:r>
    </w:p>
    <w:p w:rsidR="00943121" w:rsidRPr="00423ADF" w:rsidRDefault="00943121" w:rsidP="008C0D14">
      <w:pPr>
        <w:pStyle w:val="a3"/>
        <w:spacing w:line="240" w:lineRule="auto"/>
        <w:rPr>
          <w:sz w:val="24"/>
        </w:rPr>
      </w:pPr>
      <w:r w:rsidRPr="00423ADF">
        <w:rPr>
          <w:sz w:val="24"/>
        </w:rPr>
        <w:t>• моделировать новые формы, различные ситуации путём трансформации известного, создавать новые образы природы, человека, фантастического существа и построек средствами изобразительного искусства и компьютерной графики;</w:t>
      </w:r>
    </w:p>
    <w:p w:rsidR="00943121" w:rsidRPr="00423ADF" w:rsidRDefault="00943121" w:rsidP="008C0D14">
      <w:pPr>
        <w:pStyle w:val="a3"/>
        <w:spacing w:line="240" w:lineRule="auto"/>
        <w:rPr>
          <w:sz w:val="24"/>
        </w:rPr>
      </w:pPr>
      <w:r w:rsidRPr="00423ADF">
        <w:rPr>
          <w:sz w:val="24"/>
        </w:rPr>
        <w:t>• выполнять простые рисунки и орнаментальные композиции, используя язык компьютерной графики в программе Paint.</w:t>
      </w:r>
    </w:p>
    <w:p w:rsidR="00943121" w:rsidRPr="00A1276A" w:rsidRDefault="00943121" w:rsidP="008C0D14">
      <w:pPr>
        <w:pStyle w:val="a3"/>
        <w:spacing w:line="240" w:lineRule="auto"/>
        <w:jc w:val="center"/>
        <w:rPr>
          <w:b/>
          <w:sz w:val="24"/>
        </w:rPr>
      </w:pPr>
      <w:bookmarkStart w:id="2" w:name="bookmark62"/>
      <w:r w:rsidRPr="00A1276A">
        <w:rPr>
          <w:b/>
          <w:sz w:val="24"/>
        </w:rPr>
        <w:t>Значимые темы искусства.</w:t>
      </w:r>
    </w:p>
    <w:p w:rsidR="00943121" w:rsidRPr="00A1276A" w:rsidRDefault="00943121" w:rsidP="008C0D14">
      <w:pPr>
        <w:pStyle w:val="a3"/>
        <w:spacing w:line="240" w:lineRule="auto"/>
        <w:jc w:val="center"/>
        <w:rPr>
          <w:b/>
          <w:sz w:val="24"/>
        </w:rPr>
      </w:pPr>
      <w:r w:rsidRPr="00A1276A">
        <w:rPr>
          <w:b/>
          <w:sz w:val="24"/>
        </w:rPr>
        <w:t>О чём говорит искусство?</w:t>
      </w:r>
      <w:bookmarkEnd w:id="2"/>
    </w:p>
    <w:p w:rsidR="00943121" w:rsidRPr="00A1276A" w:rsidRDefault="00943121" w:rsidP="008C0D14">
      <w:pPr>
        <w:pStyle w:val="a3"/>
        <w:spacing w:line="240" w:lineRule="auto"/>
        <w:rPr>
          <w:b/>
          <w:sz w:val="24"/>
        </w:rPr>
      </w:pPr>
      <w:r w:rsidRPr="00A1276A">
        <w:rPr>
          <w:b/>
          <w:sz w:val="24"/>
        </w:rPr>
        <w:t>Выпускник научится:</w:t>
      </w:r>
    </w:p>
    <w:p w:rsidR="00943121" w:rsidRPr="00423ADF" w:rsidRDefault="00943121" w:rsidP="008C0D14">
      <w:pPr>
        <w:pStyle w:val="a3"/>
        <w:spacing w:line="240" w:lineRule="auto"/>
        <w:rPr>
          <w:sz w:val="24"/>
        </w:rPr>
      </w:pPr>
      <w:r w:rsidRPr="00423ADF">
        <w:rPr>
          <w:sz w:val="24"/>
        </w:rPr>
        <w:t>• осознавать значимые темы искусства и отражать их в собственной художественно-творческой деятельности;</w:t>
      </w:r>
    </w:p>
    <w:p w:rsidR="00943121" w:rsidRPr="00423ADF" w:rsidRDefault="00943121" w:rsidP="008C0D14">
      <w:pPr>
        <w:pStyle w:val="a3"/>
        <w:spacing w:line="240" w:lineRule="auto"/>
        <w:rPr>
          <w:sz w:val="24"/>
        </w:rPr>
      </w:pPr>
      <w:r w:rsidRPr="00423ADF">
        <w:rPr>
          <w:sz w:val="24"/>
        </w:rPr>
        <w:t>• выбирать художественные материалы, средства художественной выразительности для создания образов природы, человека, явлений и передачи своего отношения к ним; решать художественные задачи (передавать характер и намерения объекта — природы, человека, сказочного героя, предмета, явления и т. д. — в живописи, графике и скульптуре, выражая своё отношение к качествам данного объекта) с опорой на правила перспективы, цветоведения, усвоенные способы действия.</w:t>
      </w:r>
    </w:p>
    <w:p w:rsidR="00943121" w:rsidRPr="00A1276A" w:rsidRDefault="00943121" w:rsidP="008C0D14">
      <w:pPr>
        <w:pStyle w:val="a3"/>
        <w:spacing w:line="240" w:lineRule="auto"/>
        <w:rPr>
          <w:b/>
          <w:sz w:val="24"/>
          <w:szCs w:val="24"/>
        </w:rPr>
      </w:pPr>
      <w:r w:rsidRPr="00A1276A">
        <w:rPr>
          <w:b/>
          <w:sz w:val="24"/>
          <w:szCs w:val="24"/>
        </w:rPr>
        <w:t>Выпускник получит возможность научиться:</w:t>
      </w:r>
    </w:p>
    <w:p w:rsidR="00943121" w:rsidRPr="00A1276A" w:rsidRDefault="00943121" w:rsidP="008C0D14">
      <w:pPr>
        <w:pStyle w:val="a3"/>
        <w:spacing w:line="240" w:lineRule="auto"/>
        <w:rPr>
          <w:sz w:val="24"/>
          <w:szCs w:val="24"/>
        </w:rPr>
      </w:pPr>
      <w:r w:rsidRPr="00A1276A">
        <w:rPr>
          <w:sz w:val="24"/>
          <w:szCs w:val="24"/>
        </w:rPr>
        <w:t>• видеть, чувствовать и изображать красоту и разно - образие природы, человека, зданий, предметов;</w:t>
      </w:r>
    </w:p>
    <w:p w:rsidR="00943121" w:rsidRPr="00A1276A" w:rsidRDefault="00943121" w:rsidP="008C0D14">
      <w:pPr>
        <w:pStyle w:val="a3"/>
        <w:spacing w:line="240" w:lineRule="auto"/>
        <w:rPr>
          <w:sz w:val="24"/>
          <w:szCs w:val="24"/>
        </w:rPr>
      </w:pPr>
      <w:r w:rsidRPr="00A1276A">
        <w:rPr>
          <w:sz w:val="24"/>
          <w:szCs w:val="24"/>
        </w:rPr>
        <w:t>• понимать и передавать в художественной работе разницу представлений о красоте человека в разных культурах мира; проявлять терпимость к другим вкусам и мнениям;</w:t>
      </w:r>
    </w:p>
    <w:p w:rsidR="00943121" w:rsidRPr="00A1276A" w:rsidRDefault="00943121" w:rsidP="008C0D14">
      <w:pPr>
        <w:pStyle w:val="a3"/>
        <w:spacing w:line="240" w:lineRule="auto"/>
        <w:rPr>
          <w:sz w:val="24"/>
          <w:szCs w:val="24"/>
        </w:rPr>
      </w:pPr>
      <w:r w:rsidRPr="00A1276A">
        <w:rPr>
          <w:sz w:val="24"/>
          <w:szCs w:val="24"/>
        </w:rPr>
        <w:t>• изображать пейзажи, натюрморты, портреты, выражая своё отношение к ним;</w:t>
      </w:r>
    </w:p>
    <w:p w:rsidR="00943121" w:rsidRPr="00A1276A" w:rsidRDefault="00943121" w:rsidP="008C0D14">
      <w:pPr>
        <w:pStyle w:val="a3"/>
        <w:spacing w:line="240" w:lineRule="auto"/>
        <w:rPr>
          <w:sz w:val="24"/>
          <w:szCs w:val="24"/>
        </w:rPr>
      </w:pPr>
      <w:r w:rsidRPr="00A1276A">
        <w:rPr>
          <w:sz w:val="24"/>
          <w:szCs w:val="24"/>
        </w:rPr>
        <w:t>• изображать многофигурные композиции на значимые жизненные темы и участвовать в коллективных работах на эти темы.</w:t>
      </w:r>
    </w:p>
    <w:p w:rsidR="00943121" w:rsidRPr="00A1276A" w:rsidRDefault="00943121" w:rsidP="008C0D14">
      <w:pPr>
        <w:jc w:val="center"/>
        <w:rPr>
          <w:lang w:eastAsia="ru-RU"/>
        </w:rPr>
      </w:pPr>
      <w:r w:rsidRPr="00A1276A">
        <w:rPr>
          <w:b/>
          <w:bCs/>
          <w:lang w:eastAsia="ru-RU"/>
        </w:rPr>
        <w:t>Материально-техническое обеспечение образовательного процесса.</w:t>
      </w:r>
    </w:p>
    <w:p w:rsidR="00943121" w:rsidRPr="00A1276A" w:rsidRDefault="00943121" w:rsidP="008C0D14">
      <w:pPr>
        <w:rPr>
          <w:lang w:eastAsia="ru-RU"/>
        </w:rPr>
      </w:pPr>
      <w:r w:rsidRPr="00A1276A">
        <w:rPr>
          <w:b/>
          <w:bCs/>
          <w:i/>
          <w:iCs/>
          <w:lang w:eastAsia="ru-RU"/>
        </w:rPr>
        <w:t>Специфическое сопровождение (оборудование):</w:t>
      </w:r>
    </w:p>
    <w:p w:rsidR="00943121" w:rsidRPr="00A1276A" w:rsidRDefault="00943121" w:rsidP="008C0D14">
      <w:pPr>
        <w:rPr>
          <w:lang w:eastAsia="ru-RU"/>
        </w:rPr>
      </w:pPr>
      <w:r w:rsidRPr="00A1276A">
        <w:rPr>
          <w:lang w:eastAsia="ru-RU"/>
        </w:rPr>
        <w:t>-репродукции картин в соответствии с тематикой и видами работы;</w:t>
      </w:r>
      <w:r w:rsidRPr="00A1276A">
        <w:rPr>
          <w:lang w:eastAsia="ru-RU"/>
        </w:rPr>
        <w:br/>
        <w:t>-портреты художников; таблицы по цветоведению, перспективе, построению орнамента;</w:t>
      </w:r>
    </w:p>
    <w:p w:rsidR="00943121" w:rsidRPr="00B70AC7" w:rsidRDefault="00943121" w:rsidP="008C0D14">
      <w:pPr>
        <w:rPr>
          <w:lang w:eastAsia="ru-RU"/>
        </w:rPr>
      </w:pPr>
      <w:r w:rsidRPr="00A1276A">
        <w:rPr>
          <w:lang w:eastAsia="ru-RU"/>
        </w:rPr>
        <w:t>-таблицы по стилям архитектуры, одежды,</w:t>
      </w:r>
      <w:r w:rsidRPr="00B70AC7">
        <w:rPr>
          <w:lang w:eastAsia="ru-RU"/>
        </w:rPr>
        <w:t xml:space="preserve"> предметов быта;</w:t>
      </w:r>
    </w:p>
    <w:p w:rsidR="00943121" w:rsidRPr="00B70AC7" w:rsidRDefault="00943121" w:rsidP="008C0D14">
      <w:pPr>
        <w:rPr>
          <w:lang w:eastAsia="ru-RU"/>
        </w:rPr>
      </w:pPr>
      <w:r w:rsidRPr="00B70AC7">
        <w:rPr>
          <w:lang w:eastAsia="ru-RU"/>
        </w:rPr>
        <w:t>-схемы рисования предметов, растений, животных человека;</w:t>
      </w:r>
    </w:p>
    <w:p w:rsidR="00943121" w:rsidRPr="00B70AC7" w:rsidRDefault="00943121" w:rsidP="008C0D14">
      <w:pPr>
        <w:rPr>
          <w:lang w:eastAsia="ru-RU"/>
        </w:rPr>
      </w:pPr>
      <w:r w:rsidRPr="00B70AC7">
        <w:rPr>
          <w:lang w:eastAsia="ru-RU"/>
        </w:rPr>
        <w:t>-открытки и календари с репродукциями;</w:t>
      </w:r>
    </w:p>
    <w:p w:rsidR="00943121" w:rsidRPr="00B70AC7" w:rsidRDefault="00943121" w:rsidP="008C0D14">
      <w:pPr>
        <w:rPr>
          <w:lang w:eastAsia="ru-RU"/>
        </w:rPr>
      </w:pPr>
      <w:r w:rsidRPr="00B70AC7">
        <w:rPr>
          <w:lang w:eastAsia="ru-RU"/>
        </w:rPr>
        <w:t>-таблицы по ДПИ;</w:t>
      </w:r>
    </w:p>
    <w:p w:rsidR="00943121" w:rsidRPr="00B70AC7" w:rsidRDefault="00943121" w:rsidP="008C0D14">
      <w:pPr>
        <w:rPr>
          <w:lang w:eastAsia="ru-RU"/>
        </w:rPr>
      </w:pPr>
      <w:r w:rsidRPr="00B70AC7">
        <w:rPr>
          <w:lang w:eastAsia="ru-RU"/>
        </w:rPr>
        <w:t>-стелажи (полки) для хранения;</w:t>
      </w:r>
    </w:p>
    <w:p w:rsidR="00943121" w:rsidRPr="00B70AC7" w:rsidRDefault="00943121" w:rsidP="008C0D14">
      <w:pPr>
        <w:rPr>
          <w:lang w:eastAsia="ru-RU"/>
        </w:rPr>
      </w:pPr>
      <w:r w:rsidRPr="00B70AC7">
        <w:rPr>
          <w:lang w:eastAsia="ru-RU"/>
        </w:rPr>
        <w:t>- демонстрационные и постановочные материалы;</w:t>
      </w:r>
    </w:p>
    <w:p w:rsidR="00943121" w:rsidRPr="00B70AC7" w:rsidRDefault="00943121" w:rsidP="008C0D14">
      <w:pPr>
        <w:rPr>
          <w:lang w:eastAsia="ru-RU"/>
        </w:rPr>
      </w:pPr>
      <w:r w:rsidRPr="00B70AC7">
        <w:rPr>
          <w:lang w:eastAsia="ru-RU"/>
        </w:rPr>
        <w:t>-разнообразные художественные материалы.</w:t>
      </w:r>
    </w:p>
    <w:p w:rsidR="00943121" w:rsidRPr="00B70AC7" w:rsidRDefault="00943121" w:rsidP="008C0D14">
      <w:pPr>
        <w:rPr>
          <w:lang w:eastAsia="ru-RU"/>
        </w:rPr>
      </w:pPr>
    </w:p>
    <w:p w:rsidR="00943121" w:rsidRPr="00B70AC7" w:rsidRDefault="00943121" w:rsidP="008C0D14">
      <w:pPr>
        <w:rPr>
          <w:lang w:eastAsia="ru-RU"/>
        </w:rPr>
      </w:pPr>
      <w:r w:rsidRPr="00B70AC7">
        <w:rPr>
          <w:b/>
          <w:bCs/>
          <w:i/>
          <w:iCs/>
          <w:lang w:eastAsia="ru-RU"/>
        </w:rPr>
        <w:t>Электронно-программное обеспечение:</w:t>
      </w:r>
    </w:p>
    <w:p w:rsidR="00943121" w:rsidRPr="00B70AC7" w:rsidRDefault="00943121" w:rsidP="008C0D14">
      <w:pPr>
        <w:rPr>
          <w:lang w:eastAsia="ru-RU"/>
        </w:rPr>
      </w:pPr>
      <w:r w:rsidRPr="00B70AC7">
        <w:rPr>
          <w:lang w:eastAsia="ru-RU"/>
        </w:rPr>
        <w:t>-электронные библиотеки по искусству;</w:t>
      </w:r>
    </w:p>
    <w:p w:rsidR="00943121" w:rsidRPr="00B70AC7" w:rsidRDefault="00943121" w:rsidP="008C0D14">
      <w:pPr>
        <w:rPr>
          <w:lang w:eastAsia="ru-RU"/>
        </w:rPr>
      </w:pPr>
      <w:r w:rsidRPr="00B70AC7">
        <w:rPr>
          <w:lang w:eastAsia="ru-RU"/>
        </w:rPr>
        <w:t>-презентации к урокам на дисках и флеш.носителях;</w:t>
      </w:r>
    </w:p>
    <w:p w:rsidR="00943121" w:rsidRPr="00B70AC7" w:rsidRDefault="00943121" w:rsidP="008C0D14">
      <w:pPr>
        <w:rPr>
          <w:lang w:eastAsia="ru-RU"/>
        </w:rPr>
      </w:pPr>
      <w:r w:rsidRPr="00B70AC7">
        <w:rPr>
          <w:lang w:eastAsia="ru-RU"/>
        </w:rPr>
        <w:t>-</w:t>
      </w:r>
      <w:r w:rsidRPr="00B70AC7">
        <w:rPr>
          <w:lang w:val="en-US" w:eastAsia="ru-RU"/>
        </w:rPr>
        <w:t>DVD</w:t>
      </w:r>
      <w:r w:rsidRPr="00B70AC7">
        <w:rPr>
          <w:lang w:eastAsia="ru-RU"/>
        </w:rPr>
        <w:t xml:space="preserve"> – фильмы по ИЗО;</w:t>
      </w:r>
    </w:p>
    <w:p w:rsidR="00943121" w:rsidRPr="00B70AC7" w:rsidRDefault="00943121" w:rsidP="008C0D14">
      <w:pPr>
        <w:rPr>
          <w:lang w:eastAsia="ru-RU"/>
        </w:rPr>
      </w:pPr>
      <w:r w:rsidRPr="00B70AC7">
        <w:rPr>
          <w:lang w:eastAsia="ru-RU"/>
        </w:rPr>
        <w:t>-записи классической и народной музыки.</w:t>
      </w:r>
    </w:p>
    <w:p w:rsidR="00943121" w:rsidRPr="00B70AC7" w:rsidRDefault="00943121" w:rsidP="008C0D14">
      <w:pPr>
        <w:rPr>
          <w:lang w:eastAsia="ru-RU"/>
        </w:rPr>
      </w:pPr>
    </w:p>
    <w:p w:rsidR="00943121" w:rsidRPr="00B70AC7" w:rsidRDefault="00943121" w:rsidP="008C0D14">
      <w:pPr>
        <w:rPr>
          <w:lang w:eastAsia="ru-RU"/>
        </w:rPr>
      </w:pPr>
      <w:r w:rsidRPr="00B70AC7">
        <w:rPr>
          <w:b/>
          <w:bCs/>
          <w:i/>
          <w:iCs/>
          <w:lang w:eastAsia="ru-RU"/>
        </w:rPr>
        <w:t>Технические средства обучения:</w:t>
      </w:r>
    </w:p>
    <w:p w:rsidR="00943121" w:rsidRPr="00B70AC7" w:rsidRDefault="00943121" w:rsidP="008C0D14">
      <w:pPr>
        <w:rPr>
          <w:lang w:eastAsia="ru-RU"/>
        </w:rPr>
      </w:pPr>
      <w:r w:rsidRPr="00B70AC7">
        <w:rPr>
          <w:lang w:eastAsia="ru-RU"/>
        </w:rPr>
        <w:t xml:space="preserve">-мультимедийный проектор, </w:t>
      </w:r>
    </w:p>
    <w:p w:rsidR="00943121" w:rsidRPr="00B70AC7" w:rsidRDefault="00943121" w:rsidP="008C0D14">
      <w:pPr>
        <w:rPr>
          <w:lang w:eastAsia="ru-RU"/>
        </w:rPr>
      </w:pPr>
      <w:r w:rsidRPr="00B70AC7">
        <w:rPr>
          <w:lang w:eastAsia="ru-RU"/>
        </w:rPr>
        <w:t>-ноутбук с художественными программами,</w:t>
      </w:r>
    </w:p>
    <w:p w:rsidR="00943121" w:rsidRPr="00B70AC7" w:rsidRDefault="00943121" w:rsidP="008C0D14">
      <w:pPr>
        <w:rPr>
          <w:lang w:eastAsia="ru-RU"/>
        </w:rPr>
      </w:pPr>
      <w:r w:rsidRPr="00B70AC7">
        <w:rPr>
          <w:lang w:eastAsia="ru-RU"/>
        </w:rPr>
        <w:t>-интерактивная доска;</w:t>
      </w:r>
    </w:p>
    <w:p w:rsidR="00943121" w:rsidRPr="00B70AC7" w:rsidRDefault="00943121" w:rsidP="008C0D14">
      <w:pPr>
        <w:rPr>
          <w:lang w:eastAsia="ru-RU"/>
        </w:rPr>
      </w:pPr>
      <w:r w:rsidRPr="00B70AC7">
        <w:rPr>
          <w:lang w:eastAsia="ru-RU"/>
        </w:rPr>
        <w:t>-музыкальный центр;</w:t>
      </w:r>
    </w:p>
    <w:p w:rsidR="00943121" w:rsidRPr="00B70AC7" w:rsidRDefault="00943121" w:rsidP="008C0D14">
      <w:pPr>
        <w:rPr>
          <w:lang w:eastAsia="ru-RU"/>
        </w:rPr>
      </w:pPr>
      <w:r w:rsidRPr="00B70AC7">
        <w:rPr>
          <w:lang w:eastAsia="ru-RU"/>
        </w:rPr>
        <w:t>-магнитная доска.</w:t>
      </w:r>
    </w:p>
    <w:p w:rsidR="00943121" w:rsidRPr="00B70AC7" w:rsidRDefault="00943121" w:rsidP="008C0D14">
      <w:pPr>
        <w:rPr>
          <w:lang w:eastAsia="ru-RU"/>
        </w:rPr>
      </w:pPr>
    </w:p>
    <w:p w:rsidR="00943121" w:rsidRPr="00B70AC7" w:rsidRDefault="00943121" w:rsidP="008C0D14">
      <w:pPr>
        <w:rPr>
          <w:b/>
          <w:bCs/>
        </w:rPr>
      </w:pPr>
      <w:r w:rsidRPr="00B70AC7">
        <w:rPr>
          <w:b/>
          <w:bCs/>
        </w:rPr>
        <w:t xml:space="preserve">                               Учебно-методическое и материально-техническое обеспечение образовательного процесса:</w:t>
      </w:r>
    </w:p>
    <w:p w:rsidR="00943121" w:rsidRPr="00B70AC7" w:rsidRDefault="00943121" w:rsidP="008C0D14">
      <w:pPr>
        <w:pStyle w:val="4"/>
        <w:shd w:val="clear" w:color="auto" w:fill="auto"/>
        <w:spacing w:line="240" w:lineRule="auto"/>
        <w:ind w:firstLine="560"/>
        <w:jc w:val="both"/>
        <w:rPr>
          <w:rStyle w:val="410"/>
          <w:rFonts w:ascii="Times New Roman" w:hAnsi="Times New Roman"/>
          <w:sz w:val="24"/>
          <w:szCs w:val="24"/>
          <w:lang w:val="ru-RU"/>
        </w:rPr>
      </w:pPr>
      <w:r w:rsidRPr="00B70AC7">
        <w:rPr>
          <w:rStyle w:val="410"/>
          <w:rFonts w:ascii="Times New Roman" w:hAnsi="Times New Roman"/>
          <w:sz w:val="24"/>
          <w:szCs w:val="24"/>
          <w:lang w:val="ru-RU"/>
        </w:rPr>
        <w:t>Учебно-методический комплект:</w:t>
      </w:r>
    </w:p>
    <w:p w:rsidR="00943121" w:rsidRPr="00B70AC7" w:rsidRDefault="00943121" w:rsidP="008C0D14">
      <w:pPr>
        <w:pStyle w:val="4"/>
        <w:numPr>
          <w:ilvl w:val="1"/>
          <w:numId w:val="12"/>
        </w:numPr>
        <w:shd w:val="clear" w:color="auto" w:fill="auto"/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70AC7">
        <w:rPr>
          <w:rFonts w:ascii="Times New Roman" w:hAnsi="Times New Roman"/>
          <w:sz w:val="24"/>
          <w:szCs w:val="24"/>
        </w:rPr>
        <w:t>Неменский Б.М., Горяева Н.А., Неменская Л.А. и др. / Под ред. Неменского Б.М. Программы общеобразовательных учреждений. Изобразительное искусство и художественный труд. С краткими методическими рекомендациями. 1-4 классы.  М. Просвещение. 2010 г.</w:t>
      </w:r>
    </w:p>
    <w:p w:rsidR="00943121" w:rsidRPr="00B70AC7" w:rsidRDefault="00943121" w:rsidP="008C0D14">
      <w:pPr>
        <w:pStyle w:val="4"/>
        <w:numPr>
          <w:ilvl w:val="1"/>
          <w:numId w:val="12"/>
        </w:numPr>
        <w:shd w:val="clear" w:color="auto" w:fill="auto"/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70AC7">
        <w:rPr>
          <w:rFonts w:ascii="Times New Roman" w:hAnsi="Times New Roman"/>
          <w:sz w:val="24"/>
          <w:szCs w:val="24"/>
        </w:rPr>
        <w:t xml:space="preserve">Неменская Л.А. / Под ред. Неменского Б.М. Изобразительное искусство. 1-4 кл. М. Просвещение. 2012 г. </w:t>
      </w:r>
    </w:p>
    <w:p w:rsidR="00943121" w:rsidRPr="00B70AC7" w:rsidRDefault="00943121" w:rsidP="008C0D14">
      <w:pPr>
        <w:pStyle w:val="4"/>
        <w:numPr>
          <w:ilvl w:val="1"/>
          <w:numId w:val="12"/>
        </w:numPr>
        <w:shd w:val="clear" w:color="auto" w:fill="auto"/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70AC7">
        <w:rPr>
          <w:rFonts w:ascii="Times New Roman" w:hAnsi="Times New Roman"/>
          <w:sz w:val="24"/>
          <w:szCs w:val="24"/>
        </w:rPr>
        <w:t>Неменский Б.М., Неменская Л.А., Коротеева Е.И. и др. / Под ред. Неменского Б.М. Изобразительное искусство. 1-4 кл. Методическое пособие. М. Просвещение. 2010 г.</w:t>
      </w:r>
    </w:p>
    <w:p w:rsidR="00943121" w:rsidRPr="00B70AC7" w:rsidRDefault="00943121" w:rsidP="008C0D14">
      <w:pPr>
        <w:pStyle w:val="4"/>
        <w:numPr>
          <w:ilvl w:val="1"/>
          <w:numId w:val="12"/>
        </w:numPr>
        <w:shd w:val="clear" w:color="auto" w:fill="auto"/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70AC7">
        <w:rPr>
          <w:rFonts w:ascii="Times New Roman" w:hAnsi="Times New Roman"/>
          <w:sz w:val="24"/>
          <w:szCs w:val="24"/>
        </w:rPr>
        <w:t>Твоя мастерская: Рабочая тетрадь для 1-4класса начальной школы / Под редакцией Б.М. Неменского. - М.: Просвещение, 2010.</w:t>
      </w:r>
    </w:p>
    <w:p w:rsidR="00943121" w:rsidRPr="00B70AC7" w:rsidRDefault="00943121" w:rsidP="008C0D14">
      <w:pPr>
        <w:pStyle w:val="5"/>
        <w:shd w:val="clear" w:color="auto" w:fill="auto"/>
        <w:tabs>
          <w:tab w:val="left" w:pos="953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943121" w:rsidRPr="00B70AC7" w:rsidRDefault="00943121" w:rsidP="008C0D14">
      <w:pPr>
        <w:pStyle w:val="5"/>
        <w:shd w:val="clear" w:color="auto" w:fill="auto"/>
        <w:tabs>
          <w:tab w:val="left" w:pos="953"/>
        </w:tabs>
        <w:spacing w:line="240" w:lineRule="auto"/>
        <w:ind w:firstLine="0"/>
        <w:rPr>
          <w:rFonts w:ascii="Times New Roman" w:hAnsi="Times New Roman"/>
          <w:b/>
          <w:sz w:val="24"/>
          <w:szCs w:val="24"/>
        </w:rPr>
      </w:pPr>
      <w:r w:rsidRPr="00B70AC7">
        <w:rPr>
          <w:rFonts w:ascii="Times New Roman" w:hAnsi="Times New Roman"/>
          <w:b/>
          <w:sz w:val="24"/>
          <w:szCs w:val="24"/>
        </w:rPr>
        <w:t>Материально-техническое обеспечение образовательного процесса</w:t>
      </w:r>
    </w:p>
    <w:p w:rsidR="00943121" w:rsidRPr="00B70AC7" w:rsidRDefault="00943121" w:rsidP="008C0D14">
      <w:pPr>
        <w:pStyle w:val="5"/>
        <w:shd w:val="clear" w:color="auto" w:fill="auto"/>
        <w:tabs>
          <w:tab w:val="left" w:pos="953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bookmarkStart w:id="3" w:name="_GoBack"/>
      <w:bookmarkEnd w:id="3"/>
      <w:r w:rsidRPr="00B70AC7">
        <w:rPr>
          <w:rFonts w:ascii="Times New Roman" w:hAnsi="Times New Roman"/>
          <w:sz w:val="24"/>
          <w:szCs w:val="24"/>
        </w:rPr>
        <w:t>Таблицы в соответствии с основными разделами программы:</w:t>
      </w:r>
    </w:p>
    <w:p w:rsidR="00943121" w:rsidRPr="00B70AC7" w:rsidRDefault="00943121" w:rsidP="008C0D14">
      <w:pPr>
        <w:numPr>
          <w:ilvl w:val="0"/>
          <w:numId w:val="6"/>
        </w:numPr>
        <w:tabs>
          <w:tab w:val="left" w:pos="709"/>
        </w:tabs>
        <w:suppressAutoHyphens w:val="0"/>
        <w:ind w:hanging="360"/>
        <w:jc w:val="both"/>
        <w:rPr>
          <w:rFonts w:cs="Arial Unicode MS"/>
        </w:rPr>
      </w:pPr>
      <w:r w:rsidRPr="00B70AC7">
        <w:rPr>
          <w:rFonts w:cs="Arial Unicode MS"/>
        </w:rPr>
        <w:t>Портреты русских художников.</w:t>
      </w:r>
    </w:p>
    <w:p w:rsidR="00943121" w:rsidRPr="00B70AC7" w:rsidRDefault="00943121" w:rsidP="008C0D14">
      <w:pPr>
        <w:numPr>
          <w:ilvl w:val="0"/>
          <w:numId w:val="6"/>
        </w:numPr>
        <w:tabs>
          <w:tab w:val="left" w:pos="694"/>
        </w:tabs>
        <w:suppressAutoHyphens w:val="0"/>
        <w:ind w:hanging="360"/>
        <w:jc w:val="both"/>
        <w:rPr>
          <w:rFonts w:cs="Arial Unicode MS"/>
        </w:rPr>
      </w:pPr>
      <w:r w:rsidRPr="00B70AC7">
        <w:rPr>
          <w:rFonts w:cs="Arial Unicode MS"/>
        </w:rPr>
        <w:t>Таблицы по цветоведению, перспективе, построению орнамента.</w:t>
      </w:r>
    </w:p>
    <w:p w:rsidR="00943121" w:rsidRPr="00B70AC7" w:rsidRDefault="00943121" w:rsidP="008C0D14">
      <w:pPr>
        <w:numPr>
          <w:ilvl w:val="0"/>
          <w:numId w:val="6"/>
        </w:numPr>
        <w:tabs>
          <w:tab w:val="left" w:pos="694"/>
        </w:tabs>
        <w:suppressAutoHyphens w:val="0"/>
        <w:ind w:hanging="360"/>
        <w:jc w:val="both"/>
        <w:rPr>
          <w:rFonts w:cs="Arial Unicode MS"/>
        </w:rPr>
      </w:pPr>
      <w:r w:rsidRPr="00B70AC7">
        <w:rPr>
          <w:rFonts w:cs="Arial Unicode MS"/>
        </w:rPr>
        <w:t>Таблицы по стилям одежды, предметов быта.</w:t>
      </w:r>
    </w:p>
    <w:p w:rsidR="00943121" w:rsidRPr="00B70AC7" w:rsidRDefault="00943121" w:rsidP="008C0D14">
      <w:pPr>
        <w:numPr>
          <w:ilvl w:val="0"/>
          <w:numId w:val="6"/>
        </w:numPr>
        <w:tabs>
          <w:tab w:val="left" w:pos="735"/>
        </w:tabs>
        <w:suppressAutoHyphens w:val="0"/>
        <w:ind w:hanging="360"/>
        <w:jc w:val="both"/>
        <w:rPr>
          <w:rFonts w:cs="Arial Unicode MS"/>
        </w:rPr>
      </w:pPr>
      <w:r w:rsidRPr="00B70AC7">
        <w:rPr>
          <w:rFonts w:cs="Arial Unicode MS"/>
        </w:rPr>
        <w:t>Схемы по правилам рисования предметов, растений, деревьев, животных, птиц, человека.</w:t>
      </w:r>
    </w:p>
    <w:p w:rsidR="00943121" w:rsidRPr="00B70AC7" w:rsidRDefault="00943121" w:rsidP="008C0D14">
      <w:pPr>
        <w:numPr>
          <w:ilvl w:val="0"/>
          <w:numId w:val="6"/>
        </w:numPr>
        <w:tabs>
          <w:tab w:val="left" w:pos="716"/>
        </w:tabs>
        <w:suppressAutoHyphens w:val="0"/>
        <w:ind w:hanging="360"/>
        <w:jc w:val="both"/>
        <w:rPr>
          <w:rFonts w:cs="Arial Unicode MS"/>
        </w:rPr>
      </w:pPr>
      <w:r w:rsidRPr="00B70AC7">
        <w:rPr>
          <w:rFonts w:cs="Arial Unicode MS"/>
        </w:rPr>
        <w:t>Таблицы по народным промыслам, декоративно-прикладному искусству.</w:t>
      </w:r>
    </w:p>
    <w:p w:rsidR="00943121" w:rsidRPr="00B70AC7" w:rsidRDefault="00943121" w:rsidP="008C0D14">
      <w:pPr>
        <w:ind w:firstLine="540"/>
        <w:rPr>
          <w:rFonts w:cs="Arial Unicode MS"/>
        </w:rPr>
      </w:pPr>
      <w:r w:rsidRPr="00B70AC7">
        <w:rPr>
          <w:rFonts w:cs="Arial Unicode MS"/>
        </w:rPr>
        <w:t>Альбом с демонстрационным материалом</w:t>
      </w:r>
    </w:p>
    <w:p w:rsidR="00943121" w:rsidRPr="00B70AC7" w:rsidRDefault="00943121" w:rsidP="008C0D14">
      <w:pPr>
        <w:pStyle w:val="1"/>
        <w:keepNext/>
        <w:keepLines/>
        <w:shd w:val="clear" w:color="auto" w:fill="auto"/>
        <w:spacing w:after="0" w:line="240" w:lineRule="auto"/>
        <w:jc w:val="left"/>
        <w:rPr>
          <w:rFonts w:ascii="Times New Roman" w:hAnsi="Times New Roman"/>
          <w:sz w:val="24"/>
          <w:szCs w:val="24"/>
        </w:rPr>
      </w:pPr>
      <w:r w:rsidRPr="00B70AC7">
        <w:rPr>
          <w:rFonts w:ascii="Times New Roman" w:hAnsi="Times New Roman"/>
          <w:sz w:val="24"/>
          <w:szCs w:val="24"/>
        </w:rPr>
        <w:t>Технические средства обучения. Оборудование рабочего места учителя:</w:t>
      </w:r>
    </w:p>
    <w:p w:rsidR="00943121" w:rsidRPr="00B70AC7" w:rsidRDefault="00943121" w:rsidP="008C0D14">
      <w:pPr>
        <w:numPr>
          <w:ilvl w:val="0"/>
          <w:numId w:val="11"/>
        </w:numPr>
        <w:tabs>
          <w:tab w:val="left" w:pos="709"/>
        </w:tabs>
        <w:suppressAutoHyphens w:val="0"/>
        <w:ind w:hanging="360"/>
        <w:jc w:val="both"/>
        <w:rPr>
          <w:rFonts w:cs="Arial Unicode MS"/>
        </w:rPr>
      </w:pPr>
      <w:r w:rsidRPr="00B70AC7">
        <w:rPr>
          <w:rFonts w:cs="Arial Unicode MS"/>
        </w:rPr>
        <w:t>Классная доска с креплениями для таблиц.</w:t>
      </w:r>
    </w:p>
    <w:p w:rsidR="00943121" w:rsidRPr="00B70AC7" w:rsidRDefault="00943121" w:rsidP="008C0D14">
      <w:pPr>
        <w:numPr>
          <w:ilvl w:val="0"/>
          <w:numId w:val="11"/>
        </w:numPr>
        <w:tabs>
          <w:tab w:val="left" w:pos="704"/>
        </w:tabs>
        <w:suppressAutoHyphens w:val="0"/>
        <w:ind w:hanging="360"/>
        <w:jc w:val="both"/>
        <w:rPr>
          <w:rFonts w:cs="Arial Unicode MS"/>
        </w:rPr>
      </w:pPr>
      <w:r w:rsidRPr="00B70AC7">
        <w:rPr>
          <w:rFonts w:cs="Arial Unicode MS"/>
        </w:rPr>
        <w:t>Магнитная доска.</w:t>
      </w:r>
    </w:p>
    <w:p w:rsidR="00943121" w:rsidRPr="00B70AC7" w:rsidRDefault="00943121" w:rsidP="008C0D14">
      <w:pPr>
        <w:numPr>
          <w:ilvl w:val="0"/>
          <w:numId w:val="11"/>
        </w:numPr>
        <w:tabs>
          <w:tab w:val="left" w:pos="704"/>
        </w:tabs>
        <w:suppressAutoHyphens w:val="0"/>
        <w:ind w:hanging="360"/>
        <w:jc w:val="both"/>
        <w:rPr>
          <w:rFonts w:cs="Arial Unicode MS"/>
        </w:rPr>
      </w:pPr>
      <w:r w:rsidRPr="00B70AC7">
        <w:rPr>
          <w:rFonts w:cs="Arial Unicode MS"/>
        </w:rPr>
        <w:t>Персональный компьютер.</w:t>
      </w:r>
    </w:p>
    <w:p w:rsidR="00943121" w:rsidRPr="00B70AC7" w:rsidRDefault="00943121" w:rsidP="008C0D14">
      <w:pPr>
        <w:numPr>
          <w:ilvl w:val="0"/>
          <w:numId w:val="11"/>
        </w:numPr>
        <w:tabs>
          <w:tab w:val="left" w:pos="704"/>
        </w:tabs>
        <w:suppressAutoHyphens w:val="0"/>
        <w:ind w:hanging="360"/>
        <w:jc w:val="both"/>
        <w:rPr>
          <w:rFonts w:cs="Arial Unicode MS"/>
        </w:rPr>
      </w:pPr>
      <w:r w:rsidRPr="00B70AC7">
        <w:rPr>
          <w:rFonts w:cs="Arial Unicode MS"/>
        </w:rPr>
        <w:t>Проектор для демонстрации слайдов. ( в проекте)</w:t>
      </w:r>
    </w:p>
    <w:p w:rsidR="00943121" w:rsidRPr="00B70AC7" w:rsidRDefault="00943121" w:rsidP="008C0D14">
      <w:pPr>
        <w:numPr>
          <w:ilvl w:val="0"/>
          <w:numId w:val="11"/>
        </w:numPr>
        <w:tabs>
          <w:tab w:val="left" w:pos="699"/>
        </w:tabs>
        <w:suppressAutoHyphens w:val="0"/>
        <w:ind w:hanging="360"/>
        <w:jc w:val="both"/>
        <w:rPr>
          <w:rFonts w:cs="Arial Unicode MS"/>
        </w:rPr>
      </w:pPr>
      <w:r w:rsidRPr="00B70AC7">
        <w:rPr>
          <w:rFonts w:cs="Arial Unicode MS"/>
        </w:rPr>
        <w:t>Экспозиционный экран размером 150 X 150 см. ( в проекте)</w:t>
      </w:r>
    </w:p>
    <w:p w:rsidR="00943121" w:rsidRPr="00B70AC7" w:rsidRDefault="00943121" w:rsidP="008C0D14">
      <w:pPr>
        <w:pStyle w:val="1"/>
        <w:keepNext/>
        <w:keepLines/>
        <w:shd w:val="clear" w:color="auto" w:fill="auto"/>
        <w:spacing w:after="0" w:line="240" w:lineRule="auto"/>
        <w:jc w:val="left"/>
        <w:rPr>
          <w:rFonts w:ascii="Times New Roman" w:hAnsi="Times New Roman"/>
          <w:b/>
          <w:sz w:val="24"/>
          <w:szCs w:val="24"/>
        </w:rPr>
      </w:pPr>
      <w:r w:rsidRPr="00B70AC7">
        <w:rPr>
          <w:rFonts w:ascii="Times New Roman" w:hAnsi="Times New Roman"/>
          <w:b/>
          <w:sz w:val="24"/>
          <w:szCs w:val="24"/>
        </w:rPr>
        <w:t xml:space="preserve">                  </w:t>
      </w:r>
    </w:p>
    <w:p w:rsidR="00943121" w:rsidRPr="00B70AC7" w:rsidRDefault="00943121" w:rsidP="008C0D14">
      <w:pPr>
        <w:pStyle w:val="1"/>
        <w:keepNext/>
        <w:keepLines/>
        <w:shd w:val="clear" w:color="auto" w:fill="auto"/>
        <w:spacing w:after="0" w:line="240" w:lineRule="auto"/>
        <w:jc w:val="left"/>
        <w:rPr>
          <w:rFonts w:ascii="Times New Roman" w:hAnsi="Times New Roman"/>
          <w:b/>
          <w:sz w:val="24"/>
          <w:szCs w:val="24"/>
        </w:rPr>
      </w:pPr>
      <w:r w:rsidRPr="00B70AC7">
        <w:rPr>
          <w:rFonts w:ascii="Times New Roman" w:hAnsi="Times New Roman"/>
          <w:b/>
          <w:sz w:val="24"/>
          <w:szCs w:val="24"/>
        </w:rPr>
        <w:t xml:space="preserve">  Учебно-практическое оборудование:  </w:t>
      </w:r>
    </w:p>
    <w:p w:rsidR="00943121" w:rsidRPr="00B70AC7" w:rsidRDefault="00943121" w:rsidP="008C0D14">
      <w:pPr>
        <w:pStyle w:val="1"/>
        <w:keepNext/>
        <w:keepLines/>
        <w:numPr>
          <w:ilvl w:val="0"/>
          <w:numId w:val="9"/>
        </w:numPr>
        <w:shd w:val="clear" w:color="auto" w:fill="auto"/>
        <w:spacing w:after="0" w:line="240" w:lineRule="auto"/>
        <w:ind w:left="0"/>
        <w:jc w:val="left"/>
        <w:rPr>
          <w:rFonts w:ascii="Times New Roman" w:hAnsi="Times New Roman"/>
          <w:sz w:val="24"/>
          <w:szCs w:val="24"/>
        </w:rPr>
      </w:pPr>
      <w:r w:rsidRPr="00B70AC7">
        <w:rPr>
          <w:rFonts w:ascii="Times New Roman" w:hAnsi="Times New Roman"/>
          <w:sz w:val="24"/>
          <w:szCs w:val="24"/>
        </w:rPr>
        <w:t>Краски акварельные или гуашевые,</w:t>
      </w:r>
    </w:p>
    <w:p w:rsidR="00943121" w:rsidRPr="00B70AC7" w:rsidRDefault="00943121" w:rsidP="008C0D14">
      <w:pPr>
        <w:pStyle w:val="1"/>
        <w:keepNext/>
        <w:keepLines/>
        <w:numPr>
          <w:ilvl w:val="0"/>
          <w:numId w:val="9"/>
        </w:numPr>
        <w:shd w:val="clear" w:color="auto" w:fill="auto"/>
        <w:spacing w:after="0" w:line="240" w:lineRule="auto"/>
        <w:ind w:left="0"/>
        <w:jc w:val="left"/>
        <w:rPr>
          <w:rFonts w:ascii="Times New Roman" w:hAnsi="Times New Roman"/>
          <w:sz w:val="24"/>
          <w:szCs w:val="24"/>
        </w:rPr>
      </w:pPr>
      <w:r w:rsidRPr="00B70AC7">
        <w:rPr>
          <w:rFonts w:ascii="Times New Roman" w:hAnsi="Times New Roman"/>
          <w:sz w:val="24"/>
          <w:szCs w:val="24"/>
        </w:rPr>
        <w:t>Кисти беличьи ,</w:t>
      </w:r>
    </w:p>
    <w:p w:rsidR="00943121" w:rsidRPr="00B70AC7" w:rsidRDefault="00943121" w:rsidP="008C0D14">
      <w:pPr>
        <w:pStyle w:val="1"/>
        <w:keepNext/>
        <w:keepLines/>
        <w:numPr>
          <w:ilvl w:val="0"/>
          <w:numId w:val="9"/>
        </w:numPr>
        <w:shd w:val="clear" w:color="auto" w:fill="auto"/>
        <w:spacing w:after="0" w:line="240" w:lineRule="auto"/>
        <w:ind w:left="0"/>
        <w:jc w:val="left"/>
        <w:rPr>
          <w:rFonts w:ascii="Times New Roman" w:hAnsi="Times New Roman"/>
          <w:sz w:val="24"/>
          <w:szCs w:val="24"/>
        </w:rPr>
      </w:pPr>
      <w:r w:rsidRPr="00B70AC7">
        <w:rPr>
          <w:rFonts w:ascii="Times New Roman" w:hAnsi="Times New Roman"/>
          <w:sz w:val="24"/>
          <w:szCs w:val="24"/>
        </w:rPr>
        <w:t>Ёмкости для воды.</w:t>
      </w:r>
    </w:p>
    <w:p w:rsidR="00943121" w:rsidRPr="00B70AC7" w:rsidRDefault="00943121" w:rsidP="008C0D14">
      <w:pPr>
        <w:pStyle w:val="1"/>
        <w:keepNext/>
        <w:keepLines/>
        <w:numPr>
          <w:ilvl w:val="0"/>
          <w:numId w:val="9"/>
        </w:numPr>
        <w:shd w:val="clear" w:color="auto" w:fill="auto"/>
        <w:spacing w:after="0" w:line="240" w:lineRule="auto"/>
        <w:ind w:left="0"/>
        <w:jc w:val="left"/>
        <w:rPr>
          <w:rFonts w:ascii="Times New Roman" w:hAnsi="Times New Roman"/>
          <w:sz w:val="24"/>
          <w:szCs w:val="24"/>
        </w:rPr>
      </w:pPr>
      <w:r w:rsidRPr="00B70AC7">
        <w:rPr>
          <w:rFonts w:ascii="Times New Roman" w:hAnsi="Times New Roman"/>
          <w:sz w:val="24"/>
          <w:szCs w:val="24"/>
        </w:rPr>
        <w:t xml:space="preserve">Стеки (набор).Пластилин \ глина. </w:t>
      </w:r>
    </w:p>
    <w:p w:rsidR="00943121" w:rsidRPr="00B70AC7" w:rsidRDefault="00943121" w:rsidP="008C0D14">
      <w:pPr>
        <w:pStyle w:val="1"/>
        <w:keepNext/>
        <w:keepLines/>
        <w:numPr>
          <w:ilvl w:val="0"/>
          <w:numId w:val="9"/>
        </w:numPr>
        <w:shd w:val="clear" w:color="auto" w:fill="auto"/>
        <w:spacing w:after="0" w:line="240" w:lineRule="auto"/>
        <w:ind w:left="0"/>
        <w:jc w:val="left"/>
        <w:rPr>
          <w:rFonts w:ascii="Times New Roman" w:hAnsi="Times New Roman"/>
          <w:sz w:val="24"/>
          <w:szCs w:val="24"/>
        </w:rPr>
      </w:pPr>
      <w:r w:rsidRPr="00B70AC7">
        <w:rPr>
          <w:rFonts w:ascii="Times New Roman" w:hAnsi="Times New Roman"/>
          <w:sz w:val="24"/>
          <w:szCs w:val="24"/>
        </w:rPr>
        <w:t xml:space="preserve">Ножницы. </w:t>
      </w:r>
    </w:p>
    <w:p w:rsidR="00943121" w:rsidRPr="00B70AC7" w:rsidRDefault="00943121" w:rsidP="008C0D14">
      <w:pPr>
        <w:pStyle w:val="1"/>
        <w:keepNext/>
        <w:keepLines/>
        <w:numPr>
          <w:ilvl w:val="0"/>
          <w:numId w:val="9"/>
        </w:numPr>
        <w:shd w:val="clear" w:color="auto" w:fill="auto"/>
        <w:spacing w:after="0" w:line="240" w:lineRule="auto"/>
        <w:ind w:left="0"/>
        <w:jc w:val="left"/>
        <w:rPr>
          <w:rFonts w:ascii="Times New Roman" w:hAnsi="Times New Roman"/>
          <w:sz w:val="24"/>
          <w:szCs w:val="24"/>
        </w:rPr>
      </w:pPr>
      <w:r w:rsidRPr="00B70AC7">
        <w:rPr>
          <w:rFonts w:ascii="Times New Roman" w:hAnsi="Times New Roman"/>
          <w:sz w:val="24"/>
          <w:szCs w:val="24"/>
        </w:rPr>
        <w:t>Подставка для натуры.</w:t>
      </w:r>
      <w:bookmarkStart w:id="4" w:name="bookmark3"/>
    </w:p>
    <w:p w:rsidR="00943121" w:rsidRPr="00B70AC7" w:rsidRDefault="00943121" w:rsidP="008C0D14">
      <w:pPr>
        <w:pStyle w:val="1"/>
        <w:keepNext/>
        <w:keepLines/>
        <w:numPr>
          <w:ilvl w:val="0"/>
          <w:numId w:val="9"/>
        </w:numPr>
        <w:shd w:val="clear" w:color="auto" w:fill="auto"/>
        <w:spacing w:after="0" w:line="240" w:lineRule="auto"/>
        <w:ind w:left="0"/>
        <w:jc w:val="left"/>
        <w:rPr>
          <w:rFonts w:ascii="Times New Roman" w:hAnsi="Times New Roman"/>
          <w:sz w:val="24"/>
          <w:szCs w:val="24"/>
        </w:rPr>
      </w:pPr>
      <w:r w:rsidRPr="00B70AC7">
        <w:rPr>
          <w:rFonts w:ascii="Times New Roman" w:hAnsi="Times New Roman"/>
          <w:sz w:val="24"/>
          <w:szCs w:val="24"/>
        </w:rPr>
        <w:t>Модели и натуры</w:t>
      </w:r>
      <w:bookmarkEnd w:id="4"/>
      <w:r w:rsidRPr="00B70AC7">
        <w:rPr>
          <w:rFonts w:ascii="Times New Roman" w:hAnsi="Times New Roman"/>
          <w:sz w:val="24"/>
          <w:szCs w:val="24"/>
        </w:rPr>
        <w:t>. Гербарии.</w:t>
      </w:r>
    </w:p>
    <w:p w:rsidR="00943121" w:rsidRPr="00B70AC7" w:rsidRDefault="00943121" w:rsidP="008C0D14">
      <w:pPr>
        <w:pStyle w:val="1"/>
        <w:keepNext/>
        <w:keepLines/>
        <w:numPr>
          <w:ilvl w:val="0"/>
          <w:numId w:val="9"/>
        </w:numPr>
        <w:shd w:val="clear" w:color="auto" w:fill="auto"/>
        <w:spacing w:after="0" w:line="240" w:lineRule="auto"/>
        <w:ind w:left="0"/>
        <w:jc w:val="left"/>
        <w:rPr>
          <w:rFonts w:ascii="Times New Roman" w:hAnsi="Times New Roman"/>
          <w:sz w:val="24"/>
          <w:szCs w:val="24"/>
        </w:rPr>
      </w:pPr>
      <w:r w:rsidRPr="00B70AC7">
        <w:rPr>
          <w:rFonts w:ascii="Times New Roman" w:hAnsi="Times New Roman"/>
          <w:sz w:val="24"/>
          <w:szCs w:val="24"/>
        </w:rPr>
        <w:t xml:space="preserve">Изделия декоративно-прикладного искусства и народных промыслов. </w:t>
      </w:r>
    </w:p>
    <w:p w:rsidR="00943121" w:rsidRPr="00B70AC7" w:rsidRDefault="00943121" w:rsidP="008C0D14">
      <w:pPr>
        <w:pStyle w:val="1"/>
        <w:keepNext/>
        <w:keepLines/>
        <w:numPr>
          <w:ilvl w:val="0"/>
          <w:numId w:val="9"/>
        </w:numPr>
        <w:shd w:val="clear" w:color="auto" w:fill="auto"/>
        <w:spacing w:after="0" w:line="240" w:lineRule="auto"/>
        <w:ind w:left="0"/>
        <w:jc w:val="left"/>
        <w:rPr>
          <w:rFonts w:ascii="Times New Roman" w:hAnsi="Times New Roman"/>
          <w:sz w:val="24"/>
          <w:szCs w:val="24"/>
        </w:rPr>
      </w:pPr>
      <w:r w:rsidRPr="00B70AC7">
        <w:rPr>
          <w:rFonts w:ascii="Times New Roman" w:hAnsi="Times New Roman"/>
          <w:sz w:val="24"/>
          <w:szCs w:val="24"/>
        </w:rPr>
        <w:t>Гипсовые орнаменты.</w:t>
      </w:r>
      <w:bookmarkStart w:id="5" w:name="bookmark4"/>
    </w:p>
    <w:p w:rsidR="00943121" w:rsidRPr="00B70AC7" w:rsidRDefault="00943121" w:rsidP="008C0D14">
      <w:pPr>
        <w:pStyle w:val="1"/>
        <w:keepNext/>
        <w:keepLines/>
        <w:numPr>
          <w:ilvl w:val="0"/>
          <w:numId w:val="9"/>
        </w:numPr>
        <w:shd w:val="clear" w:color="auto" w:fill="auto"/>
        <w:spacing w:after="0" w:line="240" w:lineRule="auto"/>
        <w:ind w:left="0"/>
        <w:jc w:val="left"/>
        <w:rPr>
          <w:rFonts w:ascii="Times New Roman" w:hAnsi="Times New Roman"/>
          <w:sz w:val="24"/>
          <w:szCs w:val="24"/>
        </w:rPr>
      </w:pPr>
      <w:r w:rsidRPr="00B70AC7">
        <w:rPr>
          <w:rFonts w:ascii="Times New Roman" w:hAnsi="Times New Roman"/>
          <w:sz w:val="24"/>
          <w:szCs w:val="24"/>
        </w:rPr>
        <w:t>Оборудование класса</w:t>
      </w:r>
      <w:bookmarkEnd w:id="5"/>
    </w:p>
    <w:p w:rsidR="00943121" w:rsidRPr="00B70AC7" w:rsidRDefault="00943121"/>
    <w:sectPr w:rsidR="00943121" w:rsidRPr="00B70AC7" w:rsidSect="00B70AC7">
      <w:pgSz w:w="11906" w:h="16838"/>
      <w:pgMar w:top="851" w:right="567" w:bottom="851" w:left="1701" w:header="720" w:footer="720" w:gutter="0"/>
      <w:cols w:space="720"/>
      <w:docGrid w:linePitch="25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FreeSetC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FreeSetC-Italic">
    <w:altName w:val="Arabic Typesetting"/>
    <w:panose1 w:val="00000000000000000000"/>
    <w:charset w:val="CC"/>
    <w:family w:val="script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eastAsia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eastAsia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eastAsia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eastAsia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eastAsia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eastAsia="OpenSymbol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eastAsia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eastAsia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eastAsia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eastAsia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eastAsia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eastAsia="Open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eastAsia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eastAsia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eastAsia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eastAsia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eastAsia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eastAsia="OpenSymbol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eastAsia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eastAsia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eastAsia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eastAsia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eastAsia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eastAsia="OpenSymbol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-"/>
      <w:lvlJc w:val="left"/>
      <w:pPr>
        <w:tabs>
          <w:tab w:val="num" w:pos="0"/>
        </w:tabs>
      </w:pPr>
      <w:rPr>
        <w:rFonts w:ascii="Arial" w:hAnsi="Arial"/>
      </w:rPr>
    </w:lvl>
    <w:lvl w:ilvl="1">
      <w:numFmt w:val="decimal"/>
      <w:lvlText w:val="%2"/>
      <w:lvlJc w:val="left"/>
      <w:pPr>
        <w:tabs>
          <w:tab w:val="num" w:pos="0"/>
        </w:tabs>
      </w:pPr>
      <w:rPr>
        <w:rFonts w:ascii="OpenSymbol" w:eastAsia="OpenSymbol" w:cs="OpenSymbol"/>
      </w:rPr>
    </w:lvl>
    <w:lvl w:ilvl="2">
      <w:numFmt w:val="decimal"/>
      <w:lvlText w:val="%3"/>
      <w:lvlJc w:val="left"/>
      <w:pPr>
        <w:tabs>
          <w:tab w:val="num" w:pos="0"/>
        </w:tabs>
      </w:pPr>
      <w:rPr>
        <w:rFonts w:ascii="OpenSymbol" w:eastAsia="OpenSymbol" w:cs="OpenSymbol"/>
      </w:rPr>
    </w:lvl>
    <w:lvl w:ilvl="3">
      <w:numFmt w:val="decimal"/>
      <w:lvlText w:val="%4"/>
      <w:lvlJc w:val="left"/>
      <w:pPr>
        <w:tabs>
          <w:tab w:val="num" w:pos="0"/>
        </w:tabs>
      </w:pPr>
      <w:rPr>
        <w:rFonts w:ascii="OpenSymbol" w:eastAsia="OpenSymbol" w:cs="OpenSymbol"/>
      </w:rPr>
    </w:lvl>
    <w:lvl w:ilvl="4">
      <w:numFmt w:val="decimal"/>
      <w:lvlText w:val="%5"/>
      <w:lvlJc w:val="left"/>
      <w:pPr>
        <w:tabs>
          <w:tab w:val="num" w:pos="0"/>
        </w:tabs>
      </w:pPr>
      <w:rPr>
        <w:rFonts w:ascii="OpenSymbol" w:eastAsia="OpenSymbol" w:cs="OpenSymbol"/>
      </w:rPr>
    </w:lvl>
    <w:lvl w:ilvl="5">
      <w:numFmt w:val="decimal"/>
      <w:lvlText w:val="%6"/>
      <w:lvlJc w:val="left"/>
      <w:pPr>
        <w:tabs>
          <w:tab w:val="num" w:pos="0"/>
        </w:tabs>
      </w:pPr>
      <w:rPr>
        <w:rFonts w:ascii="OpenSymbol" w:eastAsia="OpenSymbol" w:cs="OpenSymbol"/>
      </w:rPr>
    </w:lvl>
    <w:lvl w:ilvl="6">
      <w:numFmt w:val="decimal"/>
      <w:lvlText w:val="%7"/>
      <w:lvlJc w:val="left"/>
      <w:pPr>
        <w:tabs>
          <w:tab w:val="num" w:pos="0"/>
        </w:tabs>
      </w:pPr>
      <w:rPr>
        <w:rFonts w:ascii="OpenSymbol" w:eastAsia="OpenSymbol" w:cs="OpenSymbol"/>
      </w:rPr>
    </w:lvl>
    <w:lvl w:ilvl="7">
      <w:numFmt w:val="decimal"/>
      <w:lvlText w:val="%8"/>
      <w:lvlJc w:val="left"/>
      <w:pPr>
        <w:tabs>
          <w:tab w:val="num" w:pos="0"/>
        </w:tabs>
      </w:pPr>
      <w:rPr>
        <w:rFonts w:ascii="OpenSymbol" w:eastAsia="OpenSymbol" w:cs="OpenSymbol"/>
      </w:rPr>
    </w:lvl>
    <w:lvl w:ilvl="8">
      <w:numFmt w:val="decimal"/>
      <w:lvlText w:val="%9"/>
      <w:lvlJc w:val="left"/>
      <w:pPr>
        <w:tabs>
          <w:tab w:val="num" w:pos="0"/>
        </w:tabs>
      </w:pPr>
      <w:rPr>
        <w:rFonts w:ascii="OpenSymbol" w:eastAsia="OpenSymbol" w:cs="OpenSymbol"/>
      </w:r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/>
        <w:b w:val="0"/>
        <w:i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vertAlign w:val="baseline"/>
      </w:rPr>
    </w:lvl>
    <w:lvl w:ilvl="1">
      <w:numFmt w:val="decimal"/>
      <w:lvlText w:val="%2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%3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%4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%5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%6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%7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%8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%9"/>
      <w:lvlJc w:val="left"/>
      <w:pPr>
        <w:tabs>
          <w:tab w:val="num" w:pos="0"/>
        </w:tabs>
      </w:pPr>
      <w:rPr>
        <w:rFonts w:cs="Times New Roman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u w:val="none"/>
        <w:vertAlign w:val="baseline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0"/>
        </w:tabs>
        <w:ind w:left="1445" w:hanging="360"/>
      </w:pPr>
      <w:rPr>
        <w:rFonts w:ascii="Wingdings" w:hAnsi="Wingding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vertAlign w:val="baseline"/>
      </w:r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9">
    <w:nsid w:val="0000000A"/>
    <w:multiLevelType w:val="singleLevel"/>
    <w:tmpl w:val="0000000A"/>
    <w:name w:val="WW8Num10"/>
    <w:lvl w:ilvl="0">
      <w:start w:val="1"/>
      <w:numFmt w:val="bullet"/>
      <w:lvlText w:val=""/>
      <w:lvlJc w:val="left"/>
      <w:pPr>
        <w:tabs>
          <w:tab w:val="num" w:pos="0"/>
        </w:tabs>
        <w:ind w:left="1575" w:hanging="360"/>
      </w:pPr>
      <w:rPr>
        <w:rFonts w:ascii="Wingdings" w:hAnsi="Wingdings"/>
      </w:rPr>
    </w:lvl>
  </w:abstractNum>
  <w:abstractNum w:abstractNumId="10">
    <w:nsid w:val="0000000B"/>
    <w:multiLevelType w:val="multi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</w:pPr>
      <w:rPr>
        <w:rFonts w:ascii="Courier New" w:hAnsi="Courier New" w:cs="Times New Roman"/>
      </w:rPr>
    </w:lvl>
    <w:lvl w:ilvl="2">
      <w:numFmt w:val="decimal"/>
      <w:lvlText w:val="%3"/>
      <w:lvlJc w:val="left"/>
      <w:pPr>
        <w:tabs>
          <w:tab w:val="num" w:pos="0"/>
        </w:tabs>
      </w:pPr>
      <w:rPr>
        <w:rFonts w:ascii="Courier New" w:hAnsi="Courier New" w:cs="Times New Roman"/>
      </w:rPr>
    </w:lvl>
    <w:lvl w:ilvl="3">
      <w:numFmt w:val="decimal"/>
      <w:lvlText w:val="%4"/>
      <w:lvlJc w:val="left"/>
      <w:pPr>
        <w:tabs>
          <w:tab w:val="num" w:pos="0"/>
        </w:tabs>
      </w:pPr>
      <w:rPr>
        <w:rFonts w:ascii="Courier New" w:hAnsi="Courier New" w:cs="Times New Roman"/>
      </w:rPr>
    </w:lvl>
    <w:lvl w:ilvl="4">
      <w:numFmt w:val="decimal"/>
      <w:lvlText w:val="%5"/>
      <w:lvlJc w:val="left"/>
      <w:pPr>
        <w:tabs>
          <w:tab w:val="num" w:pos="0"/>
        </w:tabs>
      </w:pPr>
      <w:rPr>
        <w:rFonts w:ascii="Courier New" w:hAnsi="Courier New" w:cs="Times New Roman"/>
      </w:rPr>
    </w:lvl>
    <w:lvl w:ilvl="5">
      <w:numFmt w:val="decimal"/>
      <w:lvlText w:val="%6"/>
      <w:lvlJc w:val="left"/>
      <w:pPr>
        <w:tabs>
          <w:tab w:val="num" w:pos="0"/>
        </w:tabs>
      </w:pPr>
      <w:rPr>
        <w:rFonts w:ascii="Courier New" w:hAnsi="Courier New" w:cs="Times New Roman"/>
      </w:rPr>
    </w:lvl>
    <w:lvl w:ilvl="6">
      <w:numFmt w:val="decimal"/>
      <w:lvlText w:val="%7"/>
      <w:lvlJc w:val="left"/>
      <w:pPr>
        <w:tabs>
          <w:tab w:val="num" w:pos="0"/>
        </w:tabs>
      </w:pPr>
      <w:rPr>
        <w:rFonts w:ascii="Courier New" w:hAnsi="Courier New" w:cs="Times New Roman"/>
      </w:rPr>
    </w:lvl>
    <w:lvl w:ilvl="7">
      <w:numFmt w:val="decimal"/>
      <w:lvlText w:val="%8"/>
      <w:lvlJc w:val="left"/>
      <w:pPr>
        <w:tabs>
          <w:tab w:val="num" w:pos="0"/>
        </w:tabs>
      </w:pPr>
      <w:rPr>
        <w:rFonts w:ascii="Courier New" w:hAnsi="Courier New" w:cs="Times New Roman"/>
      </w:rPr>
    </w:lvl>
    <w:lvl w:ilvl="8">
      <w:numFmt w:val="decimal"/>
      <w:lvlText w:val="%9"/>
      <w:lvlJc w:val="left"/>
      <w:pPr>
        <w:tabs>
          <w:tab w:val="num" w:pos="0"/>
        </w:tabs>
      </w:pPr>
      <w:rPr>
        <w:rFonts w:ascii="Courier New" w:hAnsi="Courier New" w:cs="Times New Roman"/>
      </w:rPr>
    </w:lvl>
  </w:abstractNum>
  <w:abstractNum w:abstractNumId="11">
    <w:nsid w:val="0000000C"/>
    <w:multiLevelType w:val="multilevel"/>
    <w:tmpl w:val="0000000C"/>
    <w:name w:val="WW8Num12"/>
    <w:lvl w:ilvl="0">
      <w:start w:val="1"/>
      <w:numFmt w:val="bullet"/>
      <w:lvlText w:val=""/>
      <w:lvlJc w:val="left"/>
      <w:pPr>
        <w:tabs>
          <w:tab w:val="num" w:pos="0"/>
        </w:tabs>
        <w:ind w:left="1445" w:hanging="360"/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1343221B"/>
    <w:multiLevelType w:val="hybridMultilevel"/>
    <w:tmpl w:val="46E07E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6170014"/>
    <w:multiLevelType w:val="multilevel"/>
    <w:tmpl w:val="7704599A"/>
    <w:lvl w:ilvl="0">
      <w:start w:val="1"/>
      <w:numFmt w:val="bullet"/>
      <w:lvlText w:val="-"/>
      <w:lvlJc w:val="left"/>
      <w:rPr>
        <w:rFonts w:ascii="Arial" w:eastAsia="Times New Roman" w:hAnsi="Arial"/>
        <w:b w:val="0"/>
        <w:i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292C40FB"/>
    <w:multiLevelType w:val="multilevel"/>
    <w:tmpl w:val="E0768BCA"/>
    <w:lvl w:ilvl="0">
      <w:start w:val="1"/>
      <w:numFmt w:val="bullet"/>
      <w:lvlText w:val="-"/>
      <w:lvlJc w:val="left"/>
      <w:rPr>
        <w:rFonts w:ascii="Arial" w:eastAsia="Times New Roman" w:hAnsi="Arial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2B5C1723"/>
    <w:multiLevelType w:val="hybridMultilevel"/>
    <w:tmpl w:val="0F908A4A"/>
    <w:lvl w:ilvl="0" w:tplc="40CE889A">
      <w:start w:val="4"/>
      <w:numFmt w:val="decimal"/>
      <w:lvlText w:val="%1."/>
      <w:lvlJc w:val="left"/>
      <w:pPr>
        <w:ind w:left="1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00" w:hanging="180"/>
      </w:pPr>
      <w:rPr>
        <w:rFonts w:cs="Times New Roman"/>
      </w:rPr>
    </w:lvl>
  </w:abstractNum>
  <w:abstractNum w:abstractNumId="16">
    <w:nsid w:val="55AA10FD"/>
    <w:multiLevelType w:val="multilevel"/>
    <w:tmpl w:val="044C4D4E"/>
    <w:lvl w:ilvl="0">
      <w:start w:val="1"/>
      <w:numFmt w:val="bullet"/>
      <w:lvlText w:val="-"/>
      <w:lvlJc w:val="left"/>
      <w:rPr>
        <w:rFonts w:ascii="Arial" w:eastAsia="Times New Roman" w:hAnsi="Arial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>
    <w:nsid w:val="57E251F8"/>
    <w:multiLevelType w:val="hybridMultilevel"/>
    <w:tmpl w:val="D3CE2E7E"/>
    <w:lvl w:ilvl="0" w:tplc="B1FCBE86">
      <w:start w:val="4"/>
      <w:numFmt w:val="decimal"/>
      <w:lvlText w:val="%1."/>
      <w:lvlJc w:val="left"/>
      <w:pPr>
        <w:ind w:left="1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00" w:hanging="180"/>
      </w:pPr>
      <w:rPr>
        <w:rFonts w:cs="Times New Roman"/>
      </w:rPr>
    </w:lvl>
  </w:abstractNum>
  <w:abstractNum w:abstractNumId="18">
    <w:nsid w:val="65A36753"/>
    <w:multiLevelType w:val="hybridMultilevel"/>
    <w:tmpl w:val="68227F7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9">
    <w:nsid w:val="78535D6D"/>
    <w:multiLevelType w:val="hybridMultilevel"/>
    <w:tmpl w:val="55C2626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0">
    <w:nsid w:val="7B70583E"/>
    <w:multiLevelType w:val="hybridMultilevel"/>
    <w:tmpl w:val="F746BB4A"/>
    <w:lvl w:ilvl="0" w:tplc="0419000F">
      <w:start w:val="1"/>
      <w:numFmt w:val="decimal"/>
      <w:lvlText w:val="%1."/>
      <w:lvlJc w:val="left"/>
      <w:pPr>
        <w:ind w:left="11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4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4"/>
  </w:num>
  <w:num w:numId="14">
    <w:abstractNumId w:val="16"/>
  </w:num>
  <w:num w:numId="15">
    <w:abstractNumId w:val="13"/>
  </w:num>
  <w:num w:numId="16">
    <w:abstractNumId w:val="20"/>
  </w:num>
  <w:num w:numId="17">
    <w:abstractNumId w:val="15"/>
  </w:num>
  <w:num w:numId="18">
    <w:abstractNumId w:val="17"/>
  </w:num>
  <w:num w:numId="19">
    <w:abstractNumId w:val="19"/>
  </w:num>
  <w:num w:numId="20">
    <w:abstractNumId w:val="18"/>
  </w:num>
  <w:num w:numId="2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497B"/>
    <w:rsid w:val="001333A9"/>
    <w:rsid w:val="00196D50"/>
    <w:rsid w:val="001A50F4"/>
    <w:rsid w:val="00241401"/>
    <w:rsid w:val="002A42AC"/>
    <w:rsid w:val="002D355D"/>
    <w:rsid w:val="002E5E9B"/>
    <w:rsid w:val="00351F08"/>
    <w:rsid w:val="00395838"/>
    <w:rsid w:val="00423ADF"/>
    <w:rsid w:val="00425B80"/>
    <w:rsid w:val="00485AF6"/>
    <w:rsid w:val="004D0861"/>
    <w:rsid w:val="0056497B"/>
    <w:rsid w:val="00596044"/>
    <w:rsid w:val="005A32F0"/>
    <w:rsid w:val="005D0F87"/>
    <w:rsid w:val="00606902"/>
    <w:rsid w:val="00682836"/>
    <w:rsid w:val="00682AAF"/>
    <w:rsid w:val="006E4897"/>
    <w:rsid w:val="006F329B"/>
    <w:rsid w:val="00780F39"/>
    <w:rsid w:val="00792862"/>
    <w:rsid w:val="008179DE"/>
    <w:rsid w:val="0083450D"/>
    <w:rsid w:val="008C0D14"/>
    <w:rsid w:val="008D6B4A"/>
    <w:rsid w:val="00937479"/>
    <w:rsid w:val="00943121"/>
    <w:rsid w:val="00967687"/>
    <w:rsid w:val="009C6737"/>
    <w:rsid w:val="00A0713F"/>
    <w:rsid w:val="00A1276A"/>
    <w:rsid w:val="00A85A20"/>
    <w:rsid w:val="00B028F5"/>
    <w:rsid w:val="00B70AC7"/>
    <w:rsid w:val="00B825F6"/>
    <w:rsid w:val="00B9035B"/>
    <w:rsid w:val="00BC3C40"/>
    <w:rsid w:val="00C916A2"/>
    <w:rsid w:val="00CD307E"/>
    <w:rsid w:val="00D43343"/>
    <w:rsid w:val="00D52168"/>
    <w:rsid w:val="00D55BC0"/>
    <w:rsid w:val="00D75A16"/>
    <w:rsid w:val="00DD6B40"/>
    <w:rsid w:val="00DE2034"/>
    <w:rsid w:val="00E47212"/>
    <w:rsid w:val="00E62CBB"/>
    <w:rsid w:val="00E84008"/>
    <w:rsid w:val="00E97039"/>
    <w:rsid w:val="00EE0527"/>
    <w:rsid w:val="00EF1F74"/>
    <w:rsid w:val="00EF5580"/>
    <w:rsid w:val="00F63398"/>
    <w:rsid w:val="00F87578"/>
    <w:rsid w:val="00FA7D5E"/>
    <w:rsid w:val="00FB4657"/>
    <w:rsid w:val="00FD0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497B"/>
    <w:pPr>
      <w:suppressAutoHyphens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Основной текст + Полужирный"/>
    <w:basedOn w:val="DefaultParagraphFont"/>
    <w:uiPriority w:val="99"/>
    <w:rsid w:val="0056497B"/>
    <w:rPr>
      <w:rFonts w:ascii="Arial" w:hAnsi="Arial" w:cs="Arial"/>
      <w:b/>
      <w:bCs/>
      <w:sz w:val="21"/>
      <w:szCs w:val="21"/>
      <w:shd w:val="clear" w:color="auto" w:fill="FFFFFF"/>
    </w:rPr>
  </w:style>
  <w:style w:type="character" w:customStyle="1" w:styleId="410">
    <w:name w:val="Основной текст (4) + 10"/>
    <w:basedOn w:val="DefaultParagraphFont"/>
    <w:uiPriority w:val="99"/>
    <w:rsid w:val="0056497B"/>
    <w:rPr>
      <w:rFonts w:ascii="Arial" w:hAnsi="Arial" w:cs="Times New Roman"/>
      <w:b/>
      <w:bCs/>
      <w:sz w:val="21"/>
      <w:szCs w:val="21"/>
      <w:shd w:val="clear" w:color="auto" w:fill="FFFFFF"/>
      <w:lang w:eastAsia="ar-SA" w:bidi="ar-SA"/>
    </w:rPr>
  </w:style>
  <w:style w:type="paragraph" w:customStyle="1" w:styleId="a0">
    <w:name w:val="Новый"/>
    <w:basedOn w:val="Normal"/>
    <w:uiPriority w:val="99"/>
    <w:rsid w:val="0056497B"/>
    <w:pPr>
      <w:suppressAutoHyphens w:val="0"/>
      <w:spacing w:line="360" w:lineRule="auto"/>
      <w:ind w:firstLine="454"/>
      <w:jc w:val="both"/>
    </w:pPr>
    <w:rPr>
      <w:sz w:val="28"/>
    </w:rPr>
  </w:style>
  <w:style w:type="paragraph" w:customStyle="1" w:styleId="1">
    <w:name w:val="Заголовок №1"/>
    <w:basedOn w:val="Normal"/>
    <w:link w:val="10"/>
    <w:uiPriority w:val="99"/>
    <w:rsid w:val="0056497B"/>
    <w:pPr>
      <w:shd w:val="clear" w:color="auto" w:fill="FFFFFF"/>
      <w:suppressAutoHyphens w:val="0"/>
      <w:spacing w:after="600" w:line="298" w:lineRule="exact"/>
      <w:jc w:val="right"/>
    </w:pPr>
    <w:rPr>
      <w:rFonts w:ascii="Arial" w:hAnsi="Arial"/>
      <w:sz w:val="25"/>
      <w:szCs w:val="25"/>
      <w:shd w:val="clear" w:color="auto" w:fill="FFFFFF"/>
    </w:rPr>
  </w:style>
  <w:style w:type="paragraph" w:customStyle="1" w:styleId="5">
    <w:name w:val="Основной текст (5)"/>
    <w:basedOn w:val="Normal"/>
    <w:link w:val="50"/>
    <w:uiPriority w:val="99"/>
    <w:rsid w:val="0056497B"/>
    <w:pPr>
      <w:shd w:val="clear" w:color="auto" w:fill="FFFFFF"/>
      <w:suppressAutoHyphens w:val="0"/>
      <w:spacing w:line="250" w:lineRule="exact"/>
      <w:ind w:firstLine="560"/>
      <w:jc w:val="both"/>
    </w:pPr>
    <w:rPr>
      <w:rFonts w:ascii="Arial" w:hAnsi="Arial"/>
      <w:sz w:val="21"/>
      <w:szCs w:val="21"/>
      <w:shd w:val="clear" w:color="auto" w:fill="FFFFFF"/>
    </w:rPr>
  </w:style>
  <w:style w:type="paragraph" w:customStyle="1" w:styleId="4">
    <w:name w:val="Основной текст (4)"/>
    <w:basedOn w:val="Normal"/>
    <w:link w:val="40"/>
    <w:uiPriority w:val="99"/>
    <w:rsid w:val="0056497B"/>
    <w:pPr>
      <w:shd w:val="clear" w:color="auto" w:fill="FFFFFF"/>
      <w:suppressAutoHyphens w:val="0"/>
      <w:spacing w:line="240" w:lineRule="atLeast"/>
    </w:pPr>
    <w:rPr>
      <w:rFonts w:ascii="Arial" w:hAnsi="Arial"/>
      <w:sz w:val="20"/>
      <w:szCs w:val="20"/>
      <w:shd w:val="clear" w:color="auto" w:fill="FFFFFF"/>
    </w:rPr>
  </w:style>
  <w:style w:type="character" w:customStyle="1" w:styleId="10">
    <w:name w:val="Заголовок №1_"/>
    <w:basedOn w:val="DefaultParagraphFont"/>
    <w:link w:val="1"/>
    <w:uiPriority w:val="99"/>
    <w:locked/>
    <w:rsid w:val="004D0861"/>
    <w:rPr>
      <w:rFonts w:ascii="Arial" w:hAnsi="Arial" w:cs="Times New Roman"/>
      <w:kern w:val="1"/>
      <w:sz w:val="25"/>
      <w:szCs w:val="25"/>
      <w:shd w:val="clear" w:color="auto" w:fill="FFFFFF"/>
      <w:lang w:val="ru-RU" w:eastAsia="ar-SA" w:bidi="ar-SA"/>
    </w:rPr>
  </w:style>
  <w:style w:type="character" w:customStyle="1" w:styleId="a1">
    <w:name w:val="Основной текст_"/>
    <w:basedOn w:val="DefaultParagraphFont"/>
    <w:link w:val="2"/>
    <w:uiPriority w:val="99"/>
    <w:locked/>
    <w:rsid w:val="004D0861"/>
    <w:rPr>
      <w:rFonts w:ascii="Arial" w:hAnsi="Arial" w:cs="Arial"/>
      <w:sz w:val="21"/>
      <w:szCs w:val="21"/>
      <w:shd w:val="clear" w:color="auto" w:fill="FFFFFF"/>
    </w:rPr>
  </w:style>
  <w:style w:type="character" w:customStyle="1" w:styleId="20">
    <w:name w:val="Основной текст (2)_"/>
    <w:basedOn w:val="DefaultParagraphFont"/>
    <w:link w:val="21"/>
    <w:uiPriority w:val="99"/>
    <w:locked/>
    <w:rsid w:val="004D0861"/>
    <w:rPr>
      <w:rFonts w:ascii="Arial" w:hAnsi="Arial" w:cs="Arial"/>
      <w:sz w:val="21"/>
      <w:szCs w:val="21"/>
      <w:shd w:val="clear" w:color="auto" w:fill="FFFFFF"/>
    </w:rPr>
  </w:style>
  <w:style w:type="character" w:customStyle="1" w:styleId="a2">
    <w:name w:val="Основной текст + Курсив"/>
    <w:basedOn w:val="a1"/>
    <w:uiPriority w:val="99"/>
    <w:rsid w:val="004D0861"/>
    <w:rPr>
      <w:i/>
      <w:iCs/>
    </w:rPr>
  </w:style>
  <w:style w:type="paragraph" w:customStyle="1" w:styleId="2">
    <w:name w:val="Основной текст2"/>
    <w:basedOn w:val="Normal"/>
    <w:link w:val="a1"/>
    <w:uiPriority w:val="99"/>
    <w:rsid w:val="004D0861"/>
    <w:pPr>
      <w:shd w:val="clear" w:color="auto" w:fill="FFFFFF"/>
      <w:suppressAutoHyphens w:val="0"/>
      <w:spacing w:before="240" w:line="250" w:lineRule="exact"/>
      <w:jc w:val="both"/>
    </w:pPr>
    <w:rPr>
      <w:rFonts w:ascii="Arial" w:eastAsia="Calibri" w:hAnsi="Arial" w:cs="Arial"/>
      <w:kern w:val="0"/>
      <w:sz w:val="21"/>
      <w:szCs w:val="21"/>
      <w:lang w:eastAsia="en-US"/>
    </w:rPr>
  </w:style>
  <w:style w:type="paragraph" w:customStyle="1" w:styleId="21">
    <w:name w:val="Основной текст (2)"/>
    <w:basedOn w:val="Normal"/>
    <w:link w:val="20"/>
    <w:uiPriority w:val="99"/>
    <w:rsid w:val="004D0861"/>
    <w:pPr>
      <w:shd w:val="clear" w:color="auto" w:fill="FFFFFF"/>
      <w:suppressAutoHyphens w:val="0"/>
      <w:spacing w:before="240" w:after="60" w:line="240" w:lineRule="atLeast"/>
      <w:ind w:firstLine="400"/>
      <w:jc w:val="both"/>
    </w:pPr>
    <w:rPr>
      <w:rFonts w:ascii="Arial" w:eastAsia="Calibri" w:hAnsi="Arial" w:cs="Arial"/>
      <w:kern w:val="0"/>
      <w:sz w:val="21"/>
      <w:szCs w:val="21"/>
      <w:lang w:eastAsia="en-US"/>
    </w:rPr>
  </w:style>
  <w:style w:type="character" w:customStyle="1" w:styleId="50">
    <w:name w:val="Основной текст (5)_"/>
    <w:basedOn w:val="DefaultParagraphFont"/>
    <w:link w:val="5"/>
    <w:uiPriority w:val="99"/>
    <w:locked/>
    <w:rsid w:val="004D0861"/>
    <w:rPr>
      <w:rFonts w:ascii="Arial" w:hAnsi="Arial" w:cs="Times New Roman"/>
      <w:kern w:val="1"/>
      <w:sz w:val="21"/>
      <w:szCs w:val="21"/>
      <w:shd w:val="clear" w:color="auto" w:fill="FFFFFF"/>
      <w:lang w:val="ru-RU" w:eastAsia="ar-SA" w:bidi="ar-SA"/>
    </w:rPr>
  </w:style>
  <w:style w:type="character" w:customStyle="1" w:styleId="40">
    <w:name w:val="Основной текст (4)_"/>
    <w:basedOn w:val="DefaultParagraphFont"/>
    <w:link w:val="4"/>
    <w:uiPriority w:val="99"/>
    <w:locked/>
    <w:rsid w:val="004D0861"/>
    <w:rPr>
      <w:rFonts w:ascii="Arial" w:hAnsi="Arial" w:cs="Times New Roman"/>
      <w:kern w:val="1"/>
      <w:sz w:val="20"/>
      <w:szCs w:val="20"/>
      <w:shd w:val="clear" w:color="auto" w:fill="FFFFFF"/>
      <w:lang w:val="ru-RU" w:eastAsia="ar-SA" w:bidi="ar-SA"/>
    </w:rPr>
  </w:style>
  <w:style w:type="character" w:customStyle="1" w:styleId="111pt">
    <w:name w:val="Заголовок №1 + 11 pt"/>
    <w:aliases w:val="Не малые прописные"/>
    <w:basedOn w:val="10"/>
    <w:uiPriority w:val="99"/>
    <w:rsid w:val="004D0861"/>
    <w:rPr>
      <w:smallCaps/>
      <w:spacing w:val="0"/>
      <w:sz w:val="22"/>
      <w:szCs w:val="22"/>
    </w:rPr>
  </w:style>
  <w:style w:type="character" w:customStyle="1" w:styleId="100">
    <w:name w:val="Основной текст + 10"/>
    <w:aliases w:val="5 pt,Полужирный"/>
    <w:basedOn w:val="a1"/>
    <w:uiPriority w:val="99"/>
    <w:rsid w:val="004D0861"/>
    <w:rPr>
      <w:b/>
      <w:bCs/>
      <w:spacing w:val="0"/>
    </w:rPr>
  </w:style>
  <w:style w:type="character" w:customStyle="1" w:styleId="22">
    <w:name w:val="Основной текст (2) + Не полужирный"/>
    <w:basedOn w:val="20"/>
    <w:uiPriority w:val="99"/>
    <w:rsid w:val="004D0861"/>
    <w:rPr>
      <w:b/>
      <w:bCs/>
    </w:rPr>
  </w:style>
  <w:style w:type="table" w:styleId="TableGrid">
    <w:name w:val="Table Grid"/>
    <w:basedOn w:val="TableNormal"/>
    <w:uiPriority w:val="99"/>
    <w:rsid w:val="004D0861"/>
    <w:pPr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DD6B40"/>
    <w:pPr>
      <w:ind w:left="720"/>
      <w:contextualSpacing/>
    </w:pPr>
  </w:style>
  <w:style w:type="paragraph" w:customStyle="1" w:styleId="a3">
    <w:name w:val="А_основной"/>
    <w:basedOn w:val="Normal"/>
    <w:link w:val="a4"/>
    <w:uiPriority w:val="99"/>
    <w:rsid w:val="00423ADF"/>
    <w:pPr>
      <w:widowControl w:val="0"/>
      <w:suppressAutoHyphens w:val="0"/>
      <w:autoSpaceDE w:val="0"/>
      <w:autoSpaceDN w:val="0"/>
      <w:adjustRightInd w:val="0"/>
      <w:spacing w:line="360" w:lineRule="auto"/>
      <w:ind w:firstLine="454"/>
      <w:jc w:val="both"/>
    </w:pPr>
    <w:rPr>
      <w:rFonts w:eastAsia="Calibri" w:cs="Arial"/>
      <w:kern w:val="0"/>
      <w:sz w:val="28"/>
      <w:szCs w:val="20"/>
      <w:lang w:eastAsia="ru-RU"/>
    </w:rPr>
  </w:style>
  <w:style w:type="character" w:customStyle="1" w:styleId="a4">
    <w:name w:val="А_основной Знак"/>
    <w:basedOn w:val="DefaultParagraphFont"/>
    <w:link w:val="a3"/>
    <w:uiPriority w:val="99"/>
    <w:locked/>
    <w:rsid w:val="00423ADF"/>
    <w:rPr>
      <w:rFonts w:cs="Arial"/>
      <w:sz w:val="28"/>
      <w:lang w:val="ru-RU" w:eastAsia="ru-RU" w:bidi="ar-SA"/>
    </w:rPr>
  </w:style>
  <w:style w:type="character" w:customStyle="1" w:styleId="a5">
    <w:name w:val="Подпись к таблице_"/>
    <w:link w:val="a6"/>
    <w:uiPriority w:val="99"/>
    <w:locked/>
    <w:rsid w:val="00A1276A"/>
    <w:rPr>
      <w:sz w:val="21"/>
      <w:shd w:val="clear" w:color="auto" w:fill="FFFFFF"/>
    </w:rPr>
  </w:style>
  <w:style w:type="paragraph" w:customStyle="1" w:styleId="a6">
    <w:name w:val="Подпись к таблице"/>
    <w:basedOn w:val="Normal"/>
    <w:link w:val="a5"/>
    <w:uiPriority w:val="99"/>
    <w:rsid w:val="00A1276A"/>
    <w:pPr>
      <w:shd w:val="clear" w:color="auto" w:fill="FFFFFF"/>
      <w:suppressAutoHyphens w:val="0"/>
      <w:spacing w:line="240" w:lineRule="atLeast"/>
    </w:pPr>
    <w:rPr>
      <w:rFonts w:ascii="Calibri" w:eastAsia="Calibri" w:hAnsi="Calibri"/>
      <w:kern w:val="0"/>
      <w:sz w:val="21"/>
      <w:szCs w:val="20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150</TotalTime>
  <Pages>20</Pages>
  <Words>8260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14</cp:revision>
  <cp:lastPrinted>2015-03-02T06:05:00Z</cp:lastPrinted>
  <dcterms:created xsi:type="dcterms:W3CDTF">2014-09-01T08:51:00Z</dcterms:created>
  <dcterms:modified xsi:type="dcterms:W3CDTF">2015-03-09T19:03:00Z</dcterms:modified>
</cp:coreProperties>
</file>